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D62385">
      <w:pPr>
        <w:jc w:val="center"/>
      </w:pPr>
      <w:r>
        <w:rPr>
          <w:rFonts w:hint="eastAsia"/>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7pt;margin-left:933pt;margin-top:978pt;mso-position-horizontal-relative:page;mso-position-vertical-relative:top-margin-area;position:absolute;width:33pt;z-index:251658240">
            <v:imagedata r:id="rId6" o:title=""/>
          </v:shape>
        </w:pict>
      </w:r>
      <w:r w:rsidRPr="00821088">
        <w:rPr>
          <w:rFonts w:hint="eastAsia"/>
          <w:b/>
          <w:bCs/>
          <w:sz w:val="28"/>
          <w:szCs w:val="28"/>
        </w:rPr>
        <w:t>鲁科版（五四制）七下生物跟踪训练</w:t>
      </w:r>
      <w:r w:rsidRPr="00821088">
        <w:rPr>
          <w:rFonts w:hint="eastAsia"/>
          <w:b/>
          <w:bCs/>
          <w:sz w:val="28"/>
          <w:szCs w:val="28"/>
        </w:rPr>
        <w:t xml:space="preserve"> 6.1.4</w:t>
      </w:r>
      <w:r w:rsidRPr="00821088">
        <w:rPr>
          <w:rFonts w:hint="eastAsia"/>
          <w:b/>
          <w:bCs/>
          <w:sz w:val="28"/>
          <w:szCs w:val="28"/>
        </w:rPr>
        <w:t>细菌和真菌在生物圈中的利用</w:t>
      </w:r>
    </w:p>
    <w:p w:rsidR="00D62385">
      <w:r>
        <w:rPr>
          <w:b/>
          <w:bCs/>
          <w:sz w:val="24"/>
          <w:szCs w:val="24"/>
        </w:rPr>
        <w:t>一、单选题</w:t>
      </w:r>
      <w:r>
        <w:rPr>
          <w:b/>
          <w:bCs/>
          <w:sz w:val="24"/>
          <w:szCs w:val="24"/>
        </w:rPr>
        <w:t xml:space="preserve"> </w:t>
      </w:r>
    </w:p>
    <w:p w:rsidR="00D62385">
      <w:pPr>
        <w:spacing w:after="0"/>
      </w:pPr>
      <w:r>
        <w:rPr>
          <w:color w:val="000000"/>
        </w:rPr>
        <w:t>1.</w:t>
      </w:r>
      <w:r>
        <w:rPr>
          <w:color w:val="000000"/>
        </w:rPr>
        <w:t>微生物与人类关系非常密切，下列事例对人类不利的是（</w:t>
      </w:r>
      <w:r>
        <w:rPr>
          <w:color w:val="000000"/>
        </w:rPr>
        <w:t xml:space="preserve">    </w:t>
      </w:r>
      <w:r>
        <w:rPr>
          <w:color w:val="000000"/>
        </w:rPr>
        <w:t>）</w:t>
      </w:r>
      <w:r>
        <w:rPr>
          <w:color w:val="000000"/>
        </w:rPr>
        <w:t xml:space="preserve">            </w:t>
      </w:r>
    </w:p>
    <w:p w:rsidR="00D62385">
      <w:pPr>
        <w:spacing w:after="0"/>
        <w:ind w:left="150"/>
      </w:pPr>
      <w:r>
        <w:rPr>
          <w:color w:val="000000"/>
        </w:rPr>
        <w:t>A. </w:t>
      </w:r>
      <w:r>
        <w:rPr>
          <w:color w:val="000000"/>
        </w:rPr>
        <w:t>青霉菌产生青霉素</w:t>
      </w:r>
      <w:r>
        <w:rPr>
          <w:color w:val="000000"/>
        </w:rPr>
        <w:t>     </w:t>
      </w:r>
      <w:r>
        <w:rPr>
          <w:noProof/>
          <w:lang w:eastAsia="zh-CN"/>
        </w:rPr>
        <w:drawing>
          <wp:inline distT="0" distB="0" distL="0" distR="0">
            <wp:extent cx="19101" cy="38202"/>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color w:val="000000"/>
        </w:rPr>
        <w:t>甲烷细菌产生沼气</w:t>
      </w:r>
      <w:r>
        <w:rPr>
          <w:color w:val="000000"/>
        </w:rPr>
        <w:t>     </w:t>
      </w:r>
      <w:r>
        <w:rPr>
          <w:noProof/>
          <w:lang w:eastAsia="zh-CN"/>
        </w:rPr>
        <w:drawing>
          <wp:inline distT="0" distB="0" distL="0" distR="0">
            <wp:extent cx="19101" cy="38202"/>
            <wp:effectExtent l="0" t="0" r="0" b="0"/>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w:t>
      </w:r>
      <w:r>
        <w:rPr>
          <w:color w:val="000000"/>
        </w:rPr>
        <w:t>痢疾杆菌生活在人的肠道中</w:t>
      </w:r>
      <w:r>
        <w:rPr>
          <w:color w:val="000000"/>
        </w:rPr>
        <w:t>     </w:t>
      </w:r>
      <w:r>
        <w:rPr>
          <w:noProof/>
          <w:lang w:eastAsia="zh-CN"/>
        </w:rPr>
        <w:drawing>
          <wp:inline distT="0" distB="0" distL="0" distR="0">
            <wp:extent cx="19101" cy="38202"/>
            <wp:effectExtent l="0" t="0" r="0" b="0"/>
            <wp:docPr id="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color w:val="000000"/>
        </w:rPr>
        <w:t>醋酸菌用于酿醋</w:t>
      </w:r>
    </w:p>
    <w:p w:rsidR="00D62385">
      <w:pPr>
        <w:spacing w:after="0"/>
        <w:rPr>
          <w:rFonts w:hint="eastAsia"/>
          <w:lang w:eastAsia="zh-CN"/>
        </w:rPr>
      </w:pPr>
      <w:r>
        <w:rPr>
          <w:color w:val="000000"/>
        </w:rPr>
        <w:t>2.</w:t>
      </w:r>
      <w:r>
        <w:rPr>
          <w:color w:val="000000"/>
        </w:rPr>
        <w:t>豆科植物能提高土壤的肥力，是因为</w:t>
      </w:r>
      <w:r>
        <w:rPr>
          <w:color w:val="000000"/>
        </w:rPr>
        <w:t>（　　）</w:t>
      </w:r>
    </w:p>
    <w:p w:rsidR="00D62385">
      <w:pPr>
        <w:spacing w:after="0"/>
        <w:ind w:left="150"/>
      </w:pPr>
      <w:r>
        <w:rPr>
          <w:color w:val="000000"/>
        </w:rPr>
        <w:t>A. </w:t>
      </w:r>
      <w:r>
        <w:rPr>
          <w:color w:val="000000"/>
        </w:rPr>
        <w:t>含蛋白质比较多</w:t>
      </w:r>
      <w:r>
        <w:rPr>
          <w:color w:val="000000"/>
        </w:rPr>
        <w:t>                    </w:t>
      </w:r>
      <w:r>
        <w:rPr>
          <w:noProof/>
          <w:lang w:eastAsia="zh-CN"/>
        </w:rPr>
        <w:drawing>
          <wp:inline distT="0" distB="0" distL="0" distR="0">
            <wp:extent cx="28651" cy="38202"/>
            <wp:effectExtent l="0" t="0" r="0" b="0"/>
            <wp:docPr id="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w:t>
      </w:r>
      <w:r>
        <w:rPr>
          <w:color w:val="000000"/>
        </w:rPr>
        <w:t>光合作用</w:t>
      </w:r>
      <w:r>
        <w:rPr>
          <w:color w:val="000000"/>
        </w:rPr>
        <w:t>强</w:t>
      </w:r>
      <w:r>
        <w:rPr>
          <w:color w:val="000000"/>
        </w:rPr>
        <w:t>                    </w:t>
      </w:r>
      <w:r>
        <w:rPr>
          <w:noProof/>
          <w:lang w:eastAsia="zh-CN"/>
        </w:rPr>
        <w:drawing>
          <wp:inline distT="0" distB="0" distL="0" distR="0">
            <wp:extent cx="28651" cy="38202"/>
            <wp:effectExtent l="0" t="0" r="0" b="0"/>
            <wp:docPr id="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C. </w:t>
      </w:r>
      <w:r>
        <w:rPr>
          <w:color w:val="000000"/>
        </w:rPr>
        <w:t>根系发达</w:t>
      </w:r>
      <w:r>
        <w:rPr>
          <w:color w:val="000000"/>
        </w:rPr>
        <w:t>                    </w:t>
      </w:r>
      <w:r>
        <w:rPr>
          <w:noProof/>
          <w:lang w:eastAsia="zh-CN"/>
        </w:rPr>
        <w:drawing>
          <wp:inline distT="0" distB="0" distL="0" distR="0">
            <wp:extent cx="28651" cy="38202"/>
            <wp:effectExtent l="0" t="0" r="0" b="0"/>
            <wp:docPr id="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w:t>
      </w:r>
      <w:r>
        <w:rPr>
          <w:color w:val="000000"/>
        </w:rPr>
        <w:t>根部有根瘤菌</w:t>
      </w:r>
    </w:p>
    <w:p w:rsidR="00D62385">
      <w:pPr>
        <w:spacing w:after="0"/>
      </w:pPr>
      <w:r>
        <w:rPr>
          <w:color w:val="000000"/>
        </w:rPr>
        <w:t>3.</w:t>
      </w:r>
      <w:r>
        <w:rPr>
          <w:color w:val="000000"/>
        </w:rPr>
        <w:t>细菌对自然界的影响主要是（</w:t>
      </w:r>
      <w:r>
        <w:rPr>
          <w:color w:val="000000"/>
        </w:rPr>
        <w:t xml:space="preserve">   </w:t>
      </w:r>
      <w:r>
        <w:rPr>
          <w:color w:val="000000"/>
        </w:rPr>
        <w:t>）</w:t>
      </w:r>
    </w:p>
    <w:p w:rsidR="00D62385">
      <w:pPr>
        <w:spacing w:after="0"/>
      </w:pPr>
      <w:r>
        <w:rPr>
          <w:color w:val="000000"/>
        </w:rPr>
        <w:t>A</w:t>
      </w:r>
      <w:r>
        <w:rPr>
          <w:color w:val="000000"/>
        </w:rPr>
        <w:t>分解动植物遗体</w:t>
      </w:r>
      <w:r>
        <w:rPr>
          <w:color w:val="000000"/>
        </w:rPr>
        <w:t>   B</w:t>
      </w:r>
      <w:r>
        <w:rPr>
          <w:color w:val="000000"/>
        </w:rPr>
        <w:t>制造有机物</w:t>
      </w:r>
    </w:p>
    <w:p w:rsidR="00D62385">
      <w:pPr>
        <w:spacing w:after="0"/>
      </w:pPr>
      <w:r>
        <w:rPr>
          <w:color w:val="000000"/>
        </w:rPr>
        <w:t>C</w:t>
      </w:r>
      <w:r>
        <w:rPr>
          <w:color w:val="000000"/>
        </w:rPr>
        <w:t>杀死多余动植物</w:t>
      </w:r>
      <w:r>
        <w:rPr>
          <w:color w:val="000000"/>
        </w:rPr>
        <w:t>   D</w:t>
      </w:r>
      <w:r>
        <w:rPr>
          <w:color w:val="000000"/>
        </w:rPr>
        <w:t>净化空气</w:t>
      </w:r>
    </w:p>
    <w:p w:rsidR="00821088">
      <w:pPr>
        <w:spacing w:after="0"/>
      </w:pPr>
      <w:r>
        <w:rPr>
          <w:color w:val="000000"/>
        </w:rPr>
        <w:t>4.</w:t>
      </w:r>
      <w:r>
        <w:rPr>
          <w:color w:val="000000"/>
        </w:rPr>
        <w:t>腐生和寄生的不同之处在于</w:t>
      </w:r>
      <w:r>
        <w:rPr>
          <w:color w:val="000000"/>
        </w:rPr>
        <w:t xml:space="preserve"> (     )</w:t>
      </w:r>
    </w:p>
    <w:p w:rsidR="00821088">
      <w:pPr>
        <w:spacing w:after="0"/>
        <w:ind w:left="150"/>
      </w:pPr>
      <w:r>
        <w:rPr>
          <w:color w:val="000000"/>
        </w:rPr>
        <w:t>A. </w:t>
      </w:r>
      <w:r>
        <w:rPr>
          <w:color w:val="000000"/>
        </w:rPr>
        <w:t>腐生生物的物质和能量来源于其他生物的体内和体表</w:t>
      </w:r>
    </w:p>
    <w:p w:rsidR="00821088">
      <w:pPr>
        <w:spacing w:after="0"/>
      </w:pPr>
      <w:r>
        <w:rPr>
          <w:color w:val="000000"/>
        </w:rPr>
        <w:t>B. </w:t>
      </w:r>
      <w:r>
        <w:rPr>
          <w:color w:val="000000"/>
        </w:rPr>
        <w:t>腐生生物的物质和能量来源于无机环境</w:t>
      </w:r>
    </w:p>
    <w:p w:rsidR="00821088">
      <w:pPr>
        <w:spacing w:after="0"/>
      </w:pPr>
      <w:r>
        <w:rPr>
          <w:color w:val="000000"/>
        </w:rPr>
        <w:t>C. </w:t>
      </w:r>
      <w:r>
        <w:rPr>
          <w:color w:val="000000"/>
        </w:rPr>
        <w:t>腐生生物的物质和能量来源于枯枝落叶、动物尸体和粪便</w:t>
      </w:r>
    </w:p>
    <w:p w:rsidR="00821088">
      <w:pPr>
        <w:spacing w:after="0"/>
      </w:pPr>
      <w:r>
        <w:rPr>
          <w:color w:val="000000"/>
        </w:rPr>
        <w:t>D. </w:t>
      </w:r>
      <w:r>
        <w:rPr>
          <w:color w:val="000000"/>
        </w:rPr>
        <w:t>腐生生物的物质和能量只来源于绿色植物</w:t>
      </w:r>
    </w:p>
    <w:p w:rsidR="00821088">
      <w:pPr>
        <w:spacing w:after="0"/>
      </w:pPr>
      <w:r>
        <w:rPr>
          <w:color w:val="000000"/>
        </w:rPr>
        <w:t>5.</w:t>
      </w:r>
      <w:r>
        <w:rPr>
          <w:color w:val="000000"/>
        </w:rPr>
        <w:t>把一条死鱼深埋在一棵大树的根旁，过一段时间再挖开，发现死鱼不见了，其原因是（</w:t>
      </w:r>
      <w:r>
        <w:rPr>
          <w:color w:val="000000"/>
        </w:rPr>
        <w:t> </w:t>
      </w:r>
      <w:r>
        <w:rPr>
          <w:color w:val="000000"/>
        </w:rPr>
        <w:t>）</w:t>
      </w:r>
    </w:p>
    <w:p w:rsidR="00D62385">
      <w:pPr>
        <w:spacing w:after="0"/>
        <w:ind w:left="150"/>
      </w:pPr>
      <w:r>
        <w:rPr>
          <w:color w:val="000000"/>
        </w:rPr>
        <w:t>A. </w:t>
      </w:r>
      <w:r>
        <w:rPr>
          <w:color w:val="000000"/>
        </w:rPr>
        <w:t>被树根吸收了</w:t>
      </w:r>
      <w:r>
        <w:rPr>
          <w:color w:val="000000"/>
        </w:rPr>
        <w:t>               B. </w:t>
      </w:r>
      <w:r>
        <w:rPr>
          <w:color w:val="000000"/>
        </w:rPr>
        <w:t>被腐生微生物分解了</w:t>
      </w:r>
      <w:r>
        <w:rPr>
          <w:color w:val="000000"/>
        </w:rPr>
        <w:t>               C. </w:t>
      </w:r>
      <w:r>
        <w:rPr>
          <w:color w:val="000000"/>
        </w:rPr>
        <w:t>被猫挖走吃掉了</w:t>
      </w:r>
      <w:r>
        <w:rPr>
          <w:color w:val="000000"/>
        </w:rPr>
        <w:t>               D. </w:t>
      </w:r>
      <w:r>
        <w:rPr>
          <w:color w:val="000000"/>
        </w:rPr>
        <w:t>被水冲走了</w:t>
      </w:r>
    </w:p>
    <w:p w:rsidR="00821088">
      <w:pPr>
        <w:spacing w:after="0"/>
      </w:pPr>
      <w:r>
        <w:rPr>
          <w:color w:val="000000"/>
        </w:rPr>
        <w:t>6.</w:t>
      </w:r>
      <w:r>
        <w:rPr>
          <w:color w:val="000000"/>
        </w:rPr>
        <w:t>自然界中有些细菌和真菌与动物或植物共同生活在一起，它们相互依赖，彼此有利，这种现象叫做（　　）</w:t>
      </w:r>
    </w:p>
    <w:p w:rsidR="00D62385">
      <w:pPr>
        <w:spacing w:after="0"/>
        <w:ind w:left="150"/>
      </w:pPr>
      <w:r>
        <w:rPr>
          <w:color w:val="000000"/>
        </w:rPr>
        <w:t>A. </w:t>
      </w:r>
      <w:r>
        <w:rPr>
          <w:color w:val="000000"/>
        </w:rPr>
        <w:t>寄生</w:t>
      </w:r>
      <w:r>
        <w:rPr>
          <w:color w:val="000000"/>
        </w:rPr>
        <w:t>                                     B. </w:t>
      </w:r>
      <w:r>
        <w:rPr>
          <w:color w:val="000000"/>
        </w:rPr>
        <w:t>腐生</w:t>
      </w:r>
      <w:r>
        <w:rPr>
          <w:color w:val="000000"/>
        </w:rPr>
        <w:t>                                     C. </w:t>
      </w:r>
      <w:r>
        <w:rPr>
          <w:color w:val="000000"/>
        </w:rPr>
        <w:t>共生</w:t>
      </w:r>
      <w:r>
        <w:rPr>
          <w:color w:val="000000"/>
        </w:rPr>
        <w:t>                                     D. </w:t>
      </w:r>
      <w:r>
        <w:rPr>
          <w:color w:val="000000"/>
        </w:rPr>
        <w:t>仿生</w:t>
      </w:r>
    </w:p>
    <w:p w:rsidR="00821088">
      <w:pPr>
        <w:spacing w:after="0"/>
      </w:pPr>
      <w:r>
        <w:rPr>
          <w:color w:val="000000"/>
        </w:rPr>
        <w:t>7.</w:t>
      </w:r>
      <w:r>
        <w:rPr>
          <w:color w:val="000000"/>
        </w:rPr>
        <w:t>在根瘤菌与大豆的共生中，根瘤菌的作用是（</w:t>
      </w:r>
      <w:r>
        <w:rPr>
          <w:color w:val="000000"/>
        </w:rPr>
        <w:t xml:space="preserve">   </w:t>
      </w:r>
      <w:r>
        <w:rPr>
          <w:color w:val="000000"/>
        </w:rPr>
        <w:t>）</w:t>
      </w:r>
    </w:p>
    <w:p w:rsidR="00D62385">
      <w:pPr>
        <w:spacing w:after="0"/>
        <w:ind w:left="150"/>
      </w:pPr>
      <w:r>
        <w:rPr>
          <w:color w:val="000000"/>
        </w:rPr>
        <w:t>A. </w:t>
      </w:r>
      <w:r>
        <w:rPr>
          <w:color w:val="000000"/>
        </w:rPr>
        <w:t>固氮</w:t>
      </w:r>
      <w:r>
        <w:rPr>
          <w:color w:val="000000"/>
        </w:rPr>
        <w:t>                          </w:t>
      </w:r>
      <w:r>
        <w:rPr>
          <w:noProof/>
          <w:lang w:eastAsia="zh-CN"/>
        </w:rPr>
        <w:drawing>
          <wp:inline distT="0" distB="0" distL="0" distR="0">
            <wp:extent cx="19101" cy="38202"/>
            <wp:effectExtent l="0" t="0" r="0" b="0"/>
            <wp:docPr id="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color w:val="000000"/>
        </w:rPr>
        <w:t>提供二氧化碳</w:t>
      </w:r>
      <w:r>
        <w:rPr>
          <w:color w:val="000000"/>
        </w:rPr>
        <w:t>                          </w:t>
      </w:r>
      <w:r>
        <w:rPr>
          <w:noProof/>
          <w:lang w:eastAsia="zh-CN"/>
        </w:rPr>
        <w:drawing>
          <wp:inline distT="0" distB="0" distL="0" distR="0">
            <wp:extent cx="19101" cy="38202"/>
            <wp:effectExtent l="0" t="0" r="0" b="0"/>
            <wp:docPr id="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w:t>
      </w:r>
      <w:r>
        <w:rPr>
          <w:color w:val="000000"/>
        </w:rPr>
        <w:t>提供水分</w:t>
      </w:r>
      <w:r>
        <w:rPr>
          <w:color w:val="000000"/>
        </w:rPr>
        <w:t>                     </w:t>
      </w:r>
      <w:r>
        <w:rPr>
          <w:color w:val="000000"/>
        </w:rPr>
        <w:t>     </w:t>
      </w:r>
      <w:r>
        <w:rPr>
          <w:noProof/>
          <w:lang w:eastAsia="zh-CN"/>
        </w:rPr>
        <w:drawing>
          <wp:inline distT="0" distB="0" distL="0" distR="0">
            <wp:extent cx="19101" cy="38202"/>
            <wp:effectExtent l="0" t="0" r="0" b="0"/>
            <wp:docPr id="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color w:val="000000"/>
        </w:rPr>
        <w:t>提供有机物</w:t>
      </w:r>
    </w:p>
    <w:p w:rsidR="00821088">
      <w:pPr>
        <w:spacing w:after="0"/>
      </w:pPr>
      <w:r>
        <w:rPr>
          <w:color w:val="000000"/>
        </w:rPr>
        <w:t>8.</w:t>
      </w:r>
      <w:r>
        <w:rPr>
          <w:color w:val="000000"/>
        </w:rPr>
        <w:t>下列关于微生物与人类关系的说法中正确的是（</w:t>
      </w:r>
      <w:r>
        <w:rPr>
          <w:color w:val="000000"/>
        </w:rPr>
        <w:t xml:space="preserve">  </w:t>
      </w:r>
      <w:r>
        <w:rPr>
          <w:color w:val="000000"/>
        </w:rPr>
        <w:t>）</w:t>
      </w:r>
    </w:p>
    <w:p w:rsidR="00D62385">
      <w:pPr>
        <w:spacing w:after="0"/>
        <w:ind w:left="150"/>
      </w:pPr>
      <w:r>
        <w:rPr>
          <w:color w:val="000000"/>
        </w:rPr>
        <w:t>A. </w:t>
      </w:r>
      <w:r>
        <w:rPr>
          <w:color w:val="000000"/>
        </w:rPr>
        <w:t>对人类有益</w:t>
      </w:r>
      <w:r>
        <w:rPr>
          <w:color w:val="000000"/>
        </w:rPr>
        <w:t>                       B. </w:t>
      </w:r>
      <w:r>
        <w:rPr>
          <w:color w:val="000000"/>
        </w:rPr>
        <w:t>对人类有害</w:t>
      </w:r>
      <w:r>
        <w:rPr>
          <w:color w:val="000000"/>
        </w:rPr>
        <w:t>                       C. </w:t>
      </w:r>
      <w:r>
        <w:rPr>
          <w:color w:val="000000"/>
        </w:rPr>
        <w:t>既有益又有害</w:t>
      </w:r>
      <w:r>
        <w:rPr>
          <w:color w:val="000000"/>
        </w:rPr>
        <w:t>                       D. </w:t>
      </w:r>
      <w:r>
        <w:rPr>
          <w:color w:val="000000"/>
        </w:rPr>
        <w:t>无法说清</w:t>
      </w:r>
    </w:p>
    <w:p w:rsidR="00821088">
      <w:pPr>
        <w:spacing w:after="0"/>
      </w:pPr>
      <w:r>
        <w:rPr>
          <w:color w:val="000000"/>
        </w:rPr>
        <w:t>9.</w:t>
      </w:r>
      <w:r>
        <w:rPr>
          <w:color w:val="000000"/>
        </w:rPr>
        <w:t>能使人、畜的肝脏致癌的真菌是（</w:t>
      </w:r>
      <w:r>
        <w:rPr>
          <w:color w:val="000000"/>
        </w:rPr>
        <w:t>    </w:t>
      </w:r>
      <w:r>
        <w:rPr>
          <w:color w:val="000000"/>
        </w:rPr>
        <w:t>）</w:t>
      </w:r>
    </w:p>
    <w:p w:rsidR="00D62385">
      <w:pPr>
        <w:spacing w:after="0"/>
        <w:ind w:left="150"/>
      </w:pPr>
      <w:r>
        <w:rPr>
          <w:color w:val="000000"/>
        </w:rPr>
        <w:t>A. </w:t>
      </w:r>
      <w:r>
        <w:rPr>
          <w:color w:val="000000"/>
        </w:rPr>
        <w:t>黄曲霉</w:t>
      </w:r>
      <w:r>
        <w:rPr>
          <w:color w:val="000000"/>
        </w:rPr>
        <w:t>                                </w:t>
      </w:r>
      <w:r>
        <w:rPr>
          <w:noProof/>
          <w:lang w:eastAsia="zh-CN"/>
        </w:rPr>
        <w:drawing>
          <wp:inline distT="0" distB="0" distL="0" distR="0">
            <wp:extent cx="19101" cy="38202"/>
            <wp:effectExtent l="0" t="0" r="0" b="0"/>
            <wp:docPr id="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color w:val="000000"/>
        </w:rPr>
        <w:t>青霉</w:t>
      </w:r>
      <w:r>
        <w:rPr>
          <w:color w:val="000000"/>
        </w:rPr>
        <w:t>                                </w:t>
      </w:r>
      <w:r>
        <w:rPr>
          <w:noProof/>
          <w:lang w:eastAsia="zh-CN"/>
        </w:rPr>
        <w:drawing>
          <wp:inline distT="0" distB="0" distL="0" distR="0">
            <wp:extent cx="19101" cy="38202"/>
            <wp:effectExtent l="0" t="0" r="0" b="0"/>
            <wp:docPr id="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w:t>
      </w:r>
      <w:r>
        <w:rPr>
          <w:color w:val="000000"/>
        </w:rPr>
        <w:t>酵母菌</w:t>
      </w:r>
      <w:r>
        <w:rPr>
          <w:color w:val="000000"/>
        </w:rPr>
        <w:t>    </w:t>
      </w:r>
      <w:r>
        <w:rPr>
          <w:color w:val="000000"/>
        </w:rPr>
        <w:t>                            </w:t>
      </w:r>
      <w:r>
        <w:rPr>
          <w:noProof/>
          <w:lang w:eastAsia="zh-CN"/>
        </w:rPr>
        <w:drawing>
          <wp:inline distT="0" distB="0" distL="0" distR="0">
            <wp:extent cx="19101" cy="38202"/>
            <wp:effectExtent l="0" t="0" r="0" b="0"/>
            <wp:docPr id="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color w:val="000000"/>
        </w:rPr>
        <w:t>毒蝇鹅膏</w:t>
      </w:r>
    </w:p>
    <w:p w:rsidR="00821088">
      <w:pPr>
        <w:spacing w:after="0"/>
      </w:pPr>
      <w:r>
        <w:rPr>
          <w:color w:val="000000"/>
        </w:rPr>
        <w:t>10.</w:t>
      </w:r>
      <w:r>
        <w:rPr>
          <w:color w:val="000000"/>
        </w:rPr>
        <w:t>细菌和真菌在自然界的物质循环中所起的作用是（　　）</w:t>
      </w:r>
    </w:p>
    <w:p w:rsidR="00821088">
      <w:pPr>
        <w:spacing w:after="0"/>
      </w:pPr>
      <w:r>
        <w:rPr>
          <w:color w:val="000000"/>
        </w:rPr>
        <w:t>A. </w:t>
      </w:r>
      <w:r>
        <w:rPr>
          <w:color w:val="000000"/>
        </w:rPr>
        <w:t>生产者</w:t>
      </w:r>
      <w:r>
        <w:t xml:space="preserve"> </w:t>
      </w:r>
      <w:r>
        <w:rPr>
          <w:color w:val="000000"/>
        </w:rPr>
        <w:t>                    </w:t>
      </w:r>
      <w:r>
        <w:rPr>
          <w:noProof/>
          <w:lang w:eastAsia="zh-CN"/>
        </w:rPr>
        <w:drawing>
          <wp:inline distT="0" distB="0" distL="0" distR="0">
            <wp:extent cx="9550" cy="38202"/>
            <wp:effectExtent l="0" t="0" r="0" b="0"/>
            <wp:docPr id="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B. </w:t>
      </w:r>
      <w:r>
        <w:rPr>
          <w:color w:val="000000"/>
        </w:rPr>
        <w:t>消费者</w:t>
      </w:r>
      <w:r>
        <w:t xml:space="preserve"> </w:t>
      </w:r>
      <w:r>
        <w:rPr>
          <w:color w:val="000000"/>
        </w:rPr>
        <w:t>                    </w:t>
      </w:r>
      <w:r>
        <w:rPr>
          <w:noProof/>
          <w:lang w:eastAsia="zh-CN"/>
        </w:rPr>
        <w:drawing>
          <wp:inline distT="0" distB="0" distL="0" distR="0">
            <wp:extent cx="9550" cy="38202"/>
            <wp:effectExtent l="0" t="0" r="0" b="0"/>
            <wp:docPr id="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C. </w:t>
      </w:r>
      <w:r>
        <w:rPr>
          <w:color w:val="000000"/>
        </w:rPr>
        <w:t>分解者</w:t>
      </w:r>
      <w:r>
        <w:t xml:space="preserve"> </w:t>
      </w:r>
      <w:r>
        <w:rPr>
          <w:color w:val="000000"/>
        </w:rPr>
        <w:t>                    </w:t>
      </w:r>
      <w:r>
        <w:rPr>
          <w:noProof/>
          <w:lang w:eastAsia="zh-CN"/>
        </w:rPr>
        <w:drawing>
          <wp:inline distT="0" distB="0" distL="0" distR="0">
            <wp:extent cx="9550" cy="38202"/>
            <wp:effectExtent l="0" t="0" r="0" b="0"/>
            <wp:docPr id="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D. </w:t>
      </w:r>
      <w:r>
        <w:rPr>
          <w:color w:val="000000"/>
        </w:rPr>
        <w:t>既是生产者也是分解者</w:t>
      </w:r>
    </w:p>
    <w:p w:rsidR="00821088">
      <w:pPr>
        <w:spacing w:after="0"/>
      </w:pPr>
      <w:r>
        <w:rPr>
          <w:color w:val="000000"/>
        </w:rPr>
        <w:t>11.</w:t>
      </w:r>
      <w:r>
        <w:rPr>
          <w:color w:val="000000"/>
        </w:rPr>
        <w:t>每到冬天，森林里都铺满了一层厚厚的落叶．年复一年，森林里的落叶层并没有越积越厚的主要原因是（　　）</w:t>
      </w:r>
    </w:p>
    <w:p w:rsidR="00D62385" w:rsidP="00821088">
      <w:pPr>
        <w:spacing w:after="0"/>
      </w:pPr>
      <w:r>
        <w:rPr>
          <w:color w:val="000000"/>
        </w:rPr>
        <w:t>A. </w:t>
      </w:r>
      <w:r>
        <w:rPr>
          <w:color w:val="000000"/>
        </w:rPr>
        <w:t>被人类收集走用做柴火烧掉了</w:t>
      </w:r>
      <w:r>
        <w:rPr>
          <w:color w:val="000000"/>
        </w:rPr>
        <w:t>                             </w:t>
      </w:r>
      <w:r>
        <w:rPr>
          <w:noProof/>
          <w:lang w:eastAsia="zh-CN"/>
        </w:rPr>
        <w:drawing>
          <wp:inline distT="0" distB="0" distL="0" distR="0">
            <wp:extent cx="9550" cy="38202"/>
            <wp:effectExtent l="0" t="0" r="0" b="0"/>
            <wp:docPr id="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B. </w:t>
      </w:r>
      <w:r>
        <w:rPr>
          <w:color w:val="000000"/>
        </w:rPr>
        <w:t>落叶被鸟儿叼走建筑巢穴了</w:t>
      </w:r>
      <w:r>
        <w:br/>
      </w:r>
      <w:r>
        <w:rPr>
          <w:color w:val="000000"/>
        </w:rPr>
        <w:t>C. </w:t>
      </w:r>
      <w:r>
        <w:rPr>
          <w:color w:val="000000"/>
        </w:rPr>
        <w:t>细菌和真菌逐渐将其分解了</w:t>
      </w:r>
      <w:r>
        <w:rPr>
          <w:color w:val="000000"/>
        </w:rPr>
        <w:t>                                </w:t>
      </w:r>
      <w:r>
        <w:rPr>
          <w:noProof/>
          <w:lang w:eastAsia="zh-CN"/>
        </w:rPr>
        <w:drawing>
          <wp:inline distT="0" distB="0" distL="0" distR="0">
            <wp:extent cx="28651" cy="38202"/>
            <wp:effectExtent l="0" t="0" r="0" b="0"/>
            <wp:docPr id="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w:t>
      </w:r>
      <w:r>
        <w:rPr>
          <w:color w:val="000000"/>
        </w:rPr>
        <w:t>牛、羊等食草动物将其吃掉了</w:t>
      </w:r>
    </w:p>
    <w:p w:rsidR="00821088">
      <w:pPr>
        <w:spacing w:after="0"/>
      </w:pPr>
      <w:r>
        <w:rPr>
          <w:color w:val="000000"/>
        </w:rPr>
        <w:t>12.</w:t>
      </w:r>
      <w:r>
        <w:rPr>
          <w:color w:val="000000"/>
        </w:rPr>
        <w:t>在自然界中，动植物的遗体不会记载保留着，主要原因是</w:t>
      </w:r>
      <w:r>
        <w:rPr>
          <w:color w:val="000000"/>
        </w:rPr>
        <w:t xml:space="preserve">(     )  </w:t>
      </w:r>
    </w:p>
    <w:p w:rsidR="00D62385">
      <w:pPr>
        <w:spacing w:after="0"/>
        <w:ind w:left="150"/>
      </w:pPr>
      <w:r>
        <w:rPr>
          <w:color w:val="000000"/>
        </w:rPr>
        <w:t>A. </w:t>
      </w:r>
      <w:r>
        <w:rPr>
          <w:color w:val="000000"/>
        </w:rPr>
        <w:t>绿色植物能够分解植物遗体</w:t>
      </w:r>
      <w:r>
        <w:rPr>
          <w:color w:val="000000"/>
        </w:rPr>
        <w:t>                                </w:t>
      </w:r>
      <w:r>
        <w:rPr>
          <w:noProof/>
          <w:lang w:eastAsia="zh-CN"/>
        </w:rPr>
        <w:drawing>
          <wp:inline distT="0" distB="0" distL="0" distR="0">
            <wp:extent cx="28651" cy="38202"/>
            <wp:effectExtent l="0" t="0" r="0" b="0"/>
            <wp:docPr id="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w:t>
      </w:r>
      <w:r>
        <w:rPr>
          <w:color w:val="000000"/>
        </w:rPr>
        <w:t>细菌分布十分广泛</w:t>
      </w:r>
      <w:r>
        <w:rPr>
          <w:color w:val="000000"/>
        </w:rPr>
        <w:t> </w:t>
      </w:r>
      <w:r>
        <w:br/>
      </w:r>
      <w:r>
        <w:rPr>
          <w:color w:val="000000"/>
        </w:rPr>
        <w:t>C. </w:t>
      </w:r>
      <w:r>
        <w:rPr>
          <w:color w:val="000000"/>
        </w:rPr>
        <w:t>腐生细菌能够分解动植物遗体</w:t>
      </w:r>
      <w:r>
        <w:rPr>
          <w:color w:val="000000"/>
        </w:rPr>
        <w:t>             </w:t>
      </w:r>
      <w:r>
        <w:rPr>
          <w:color w:val="000000"/>
        </w:rPr>
        <w:t>                </w:t>
      </w:r>
      <w:r>
        <w:rPr>
          <w:noProof/>
          <w:lang w:eastAsia="zh-CN"/>
        </w:rPr>
        <w:drawing>
          <wp:inline distT="0" distB="0" distL="0" distR="0">
            <wp:extent cx="9550" cy="38202"/>
            <wp:effectExtent l="0" t="0" r="0" b="0"/>
            <wp:docPr id="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a:stretch>
                      <a:fillRect/>
                    </a:stretch>
                  </pic:blipFill>
                  <pic:spPr>
                    <a:xfrm>
                      <a:off x="0" y="0"/>
                      <a:ext cx="9550" cy="38202"/>
                    </a:xfrm>
                    <a:prstGeom prst="rect">
                      <a:avLst/>
                    </a:prstGeom>
                  </pic:spPr>
                </pic:pic>
              </a:graphicData>
            </a:graphic>
          </wp:inline>
        </w:drawing>
      </w:r>
      <w:r>
        <w:rPr>
          <w:color w:val="000000"/>
        </w:rPr>
        <w:t>D. </w:t>
      </w:r>
      <w:r>
        <w:rPr>
          <w:color w:val="000000"/>
        </w:rPr>
        <w:t>动植物的遗体自身会分解</w:t>
      </w:r>
    </w:p>
    <w:p w:rsidR="00821088">
      <w:pPr>
        <w:spacing w:after="0"/>
      </w:pPr>
      <w:r>
        <w:rPr>
          <w:color w:val="000000"/>
        </w:rPr>
        <w:t>13.</w:t>
      </w:r>
      <w:r>
        <w:rPr>
          <w:color w:val="000000"/>
        </w:rPr>
        <w:t>真菌、细菌在生态系统中占重要地位，这是因为</w:t>
      </w:r>
      <w:r>
        <w:rPr>
          <w:color w:val="000000"/>
        </w:rPr>
        <w:t xml:space="preserve">(      )  </w:t>
      </w:r>
    </w:p>
    <w:p w:rsidR="00D62385">
      <w:pPr>
        <w:spacing w:after="0"/>
        <w:ind w:left="150"/>
      </w:pPr>
      <w:r>
        <w:rPr>
          <w:color w:val="000000"/>
        </w:rPr>
        <w:t>A. </w:t>
      </w:r>
      <w:r>
        <w:rPr>
          <w:color w:val="000000"/>
        </w:rPr>
        <w:t>吸收代谢废物</w:t>
      </w:r>
      <w:r>
        <w:br/>
      </w:r>
      <w:r>
        <w:rPr>
          <w:color w:val="000000"/>
        </w:rPr>
        <w:t>B. </w:t>
      </w:r>
      <w:r>
        <w:rPr>
          <w:color w:val="000000"/>
        </w:rPr>
        <w:t>能分解有机物，使之变为无机物，供绿色植物再利用</w:t>
      </w:r>
      <w:r>
        <w:br/>
      </w:r>
      <w:r>
        <w:rPr>
          <w:color w:val="000000"/>
        </w:rPr>
        <w:t>C. </w:t>
      </w:r>
      <w:r>
        <w:rPr>
          <w:color w:val="000000"/>
        </w:rPr>
        <w:t>能为其他生物提供食物来源</w:t>
      </w:r>
      <w:r>
        <w:br/>
      </w:r>
      <w:r>
        <w:rPr>
          <w:color w:val="000000"/>
        </w:rPr>
        <w:t>D. </w:t>
      </w:r>
      <w:r>
        <w:rPr>
          <w:color w:val="000000"/>
        </w:rPr>
        <w:t>吸收二氧化碳，释放氧气</w:t>
      </w:r>
    </w:p>
    <w:p w:rsidR="00D62385">
      <w:r>
        <w:rPr>
          <w:b/>
          <w:bCs/>
          <w:sz w:val="24"/>
          <w:szCs w:val="24"/>
        </w:rPr>
        <w:t>二、填空题</w:t>
      </w:r>
      <w:r>
        <w:rPr>
          <w:b/>
          <w:bCs/>
          <w:sz w:val="24"/>
          <w:szCs w:val="24"/>
        </w:rPr>
        <w:t xml:space="preserve"> </w:t>
      </w:r>
    </w:p>
    <w:p w:rsidR="00821088">
      <w:pPr>
        <w:spacing w:after="0"/>
      </w:pPr>
      <w:r>
        <w:rPr>
          <w:color w:val="000000"/>
        </w:rPr>
        <w:t>14.</w:t>
      </w:r>
      <w:r>
        <w:rPr>
          <w:color w:val="000000"/>
        </w:rPr>
        <w:t>微生物的结构和代谢类型多种多样。有些细菌和真菌过着腐生的生活，它们是生态系统中的</w:t>
      </w:r>
      <w:r>
        <w:rPr>
          <w:color w:val="000000"/>
        </w:rPr>
        <w:t>________ </w:t>
      </w:r>
      <w:r>
        <w:rPr>
          <w:color w:val="000000"/>
        </w:rPr>
        <w:t>者，有些细菌、真菌及全部的病毒寄生在其他生物的体表或体内，它们是生态系统中的</w:t>
      </w:r>
      <w:r>
        <w:rPr>
          <w:color w:val="000000"/>
        </w:rPr>
        <w:t>________ </w:t>
      </w:r>
      <w:r>
        <w:rPr>
          <w:color w:val="000000"/>
        </w:rPr>
        <w:t>者，而蓝藻</w:t>
      </w:r>
      <w:r>
        <w:rPr>
          <w:color w:val="000000"/>
        </w:rPr>
        <w:t>、硫细菌、硝化细菌等微生物则能利用光能或化学能将简单的无机物变成储存能量的有机物，它们是生态系统中的</w:t>
      </w:r>
      <w:r>
        <w:rPr>
          <w:color w:val="000000"/>
        </w:rPr>
        <w:t>________ </w:t>
      </w:r>
      <w:r>
        <w:rPr>
          <w:color w:val="000000"/>
        </w:rPr>
        <w:t>者。</w:t>
      </w:r>
    </w:p>
    <w:p w:rsidR="00821088">
      <w:pPr>
        <w:spacing w:after="0"/>
      </w:pPr>
      <w:r>
        <w:rPr>
          <w:color w:val="000000"/>
        </w:rPr>
        <w:t>15.</w:t>
      </w:r>
      <w:r>
        <w:rPr>
          <w:color w:val="000000"/>
        </w:rPr>
        <w:t>下面是最早发现青霉素时弗莱明所进行的探索过程．</w:t>
      </w:r>
    </w:p>
    <w:p w:rsidR="00D62385">
      <w:pPr>
        <w:spacing w:after="0"/>
      </w:pPr>
      <w:r>
        <w:rPr>
          <w:color w:val="000000"/>
        </w:rPr>
        <w:t>观察及对问题的认识：细菌培养基中偶然生出青霉菌，在其周围无菌生长．为什么出现这种现象</w:t>
      </w:r>
      <w:r>
        <w:rPr>
          <w:color w:val="000000"/>
        </w:rPr>
        <w:t>？</w:t>
      </w:r>
    </w:p>
    <w:p w:rsidR="00D62385">
      <w:pPr>
        <w:spacing w:after="0"/>
      </w:pPr>
      <w:r>
        <w:rPr>
          <w:color w:val="000000"/>
        </w:rPr>
        <w:t>提出假设</w:t>
      </w:r>
      <w:r>
        <w:rPr>
          <w:color w:val="000000"/>
        </w:rPr>
        <w:t>：</w:t>
      </w:r>
      <w:r>
        <w:rPr>
          <w:color w:val="000000"/>
        </w:rPr>
        <w:t>________ </w:t>
      </w:r>
      <w:r>
        <w:rPr>
          <w:color w:val="000000"/>
        </w:rPr>
        <w:t>．</w:t>
      </w:r>
    </w:p>
    <w:p w:rsidR="00D62385">
      <w:pPr>
        <w:spacing w:after="0"/>
      </w:pPr>
      <w:r>
        <w:rPr>
          <w:color w:val="000000"/>
        </w:rPr>
        <w:t>进行实验：把青霉菌放入培养基中培养观察，然后观察这种培养基对细菌生长的影响．实验实验结果：这种培养基阻止了细菌的生长和繁殖</w:t>
      </w:r>
      <w:r>
        <w:rPr>
          <w:color w:val="000000"/>
        </w:rPr>
        <w:t>．</w:t>
      </w:r>
    </w:p>
    <w:p w:rsidR="00D62385">
      <w:pPr>
        <w:spacing w:after="0"/>
      </w:pPr>
      <w:r>
        <w:rPr>
          <w:color w:val="000000"/>
        </w:rPr>
        <w:t>结论：弗莱明先生在持续的研究中分离出了这种抑菌物质，分析出它的化学结构并将它命名为青</w:t>
      </w:r>
      <w:r>
        <w:rPr>
          <w:color w:val="000000"/>
        </w:rPr>
        <w:t>霉素</w:t>
      </w:r>
      <w:r>
        <w:rPr>
          <w:color w:val="000000"/>
        </w:rPr>
        <w:t>．</w:t>
      </w:r>
    </w:p>
    <w:p w:rsidR="00D62385">
      <w:pPr>
        <w:spacing w:after="0"/>
      </w:pPr>
      <w:r>
        <w:rPr>
          <w:color w:val="000000"/>
        </w:rPr>
        <w:t>说明：在实验室里培养细菌、真菌常用琼脂配置成凝胶，平铺在培养皿作为培养基，某些细菌需要添加特殊的培养基才能正常生长</w:t>
      </w:r>
      <w:r>
        <w:rPr>
          <w:color w:val="000000"/>
        </w:rPr>
        <w:t>．</w:t>
      </w:r>
    </w:p>
    <w:p w:rsidR="00D62385">
      <w:pPr>
        <w:spacing w:after="0"/>
      </w:pPr>
      <w:r>
        <w:rPr>
          <w:color w:val="000000"/>
        </w:rPr>
        <w:t>请回答</w:t>
      </w:r>
      <w:r>
        <w:rPr>
          <w:color w:val="000000"/>
        </w:rPr>
        <w:t>：</w:t>
      </w:r>
    </w:p>
    <w:p w:rsidR="00D62385">
      <w:pPr>
        <w:spacing w:after="0"/>
      </w:pPr>
      <w:r>
        <w:rPr>
          <w:color w:val="000000"/>
        </w:rPr>
        <w:t>（</w:t>
      </w:r>
      <w:r>
        <w:rPr>
          <w:color w:val="000000"/>
        </w:rPr>
        <w:t>1</w:t>
      </w:r>
      <w:r>
        <w:rPr>
          <w:color w:val="000000"/>
        </w:rPr>
        <w:t>）作为这一实验的下列假设中，最为恰当的是</w:t>
      </w:r>
      <w:r>
        <w:rPr>
          <w:color w:val="000000"/>
        </w:rPr>
        <w:t>________ </w:t>
      </w:r>
      <w:r>
        <w:rPr>
          <w:color w:val="000000"/>
        </w:rPr>
        <w:t>．</w:t>
      </w:r>
    </w:p>
    <w:p w:rsidR="00D62385">
      <w:pPr>
        <w:spacing w:after="0"/>
      </w:pPr>
      <w:r>
        <w:rPr>
          <w:color w:val="000000"/>
        </w:rPr>
        <w:t>A</w:t>
      </w:r>
      <w:r>
        <w:rPr>
          <w:color w:val="000000"/>
        </w:rPr>
        <w:t>．青霉菌能产生有利于人类的物质</w:t>
      </w:r>
    </w:p>
    <w:p w:rsidR="00D62385">
      <w:pPr>
        <w:spacing w:after="0"/>
      </w:pPr>
      <w:r>
        <w:rPr>
          <w:color w:val="000000"/>
        </w:rPr>
        <w:t>B</w:t>
      </w:r>
      <w:r>
        <w:rPr>
          <w:color w:val="000000"/>
        </w:rPr>
        <w:t>．青霉菌污染了细菌生长的培养基</w:t>
      </w:r>
    </w:p>
    <w:p w:rsidR="00D62385">
      <w:pPr>
        <w:spacing w:after="0"/>
      </w:pPr>
      <w:r>
        <w:rPr>
          <w:color w:val="000000"/>
        </w:rPr>
        <w:t>C</w:t>
      </w:r>
      <w:r>
        <w:rPr>
          <w:color w:val="000000"/>
        </w:rPr>
        <w:t>．青霉菌可能吞噬了细菌</w:t>
      </w:r>
    </w:p>
    <w:p w:rsidR="00D62385">
      <w:pPr>
        <w:spacing w:after="0"/>
      </w:pPr>
      <w:r>
        <w:rPr>
          <w:color w:val="000000"/>
        </w:rPr>
        <w:t>D</w:t>
      </w:r>
      <w:r>
        <w:rPr>
          <w:color w:val="000000"/>
        </w:rPr>
        <w:t>．青霉菌可能产生了不利于细菌生长繁殖的物质</w:t>
      </w:r>
    </w:p>
    <w:p w:rsidR="00D62385">
      <w:pPr>
        <w:spacing w:after="0"/>
      </w:pPr>
      <w:r>
        <w:rPr>
          <w:color w:val="000000"/>
        </w:rPr>
        <w:t>（</w:t>
      </w:r>
      <w:r>
        <w:rPr>
          <w:color w:val="000000"/>
        </w:rPr>
        <w:t>2</w:t>
      </w:r>
      <w:r>
        <w:rPr>
          <w:color w:val="000000"/>
        </w:rPr>
        <w:t>）为了证明青霉素确实是青霉菌产生的而不是培养液和培养基中的其他物质引起的，则应设计对照实验，方法是</w:t>
      </w:r>
      <w:r>
        <w:rPr>
          <w:color w:val="000000"/>
        </w:rPr>
        <w:t>________ </w:t>
      </w:r>
      <w:r>
        <w:rPr>
          <w:color w:val="000000"/>
        </w:rPr>
        <w:t>．</w:t>
      </w:r>
    </w:p>
    <w:p w:rsidR="00D62385">
      <w:pPr>
        <w:spacing w:after="0"/>
      </w:pPr>
      <w:r>
        <w:rPr>
          <w:color w:val="000000"/>
        </w:rPr>
        <w:t>（</w:t>
      </w:r>
      <w:r>
        <w:rPr>
          <w:color w:val="000000"/>
        </w:rPr>
        <w:t>3</w:t>
      </w:r>
      <w:r>
        <w:rPr>
          <w:color w:val="000000"/>
        </w:rPr>
        <w:t>）若对照实验结果为</w:t>
      </w:r>
      <w:r>
        <w:rPr>
          <w:color w:val="000000"/>
        </w:rPr>
        <w:t>________ </w:t>
      </w:r>
      <w:r>
        <w:rPr>
          <w:color w:val="000000"/>
        </w:rPr>
        <w:t>，</w:t>
      </w:r>
      <w:r>
        <w:rPr>
          <w:color w:val="000000"/>
        </w:rPr>
        <w:t>则充</w:t>
      </w:r>
      <w:r>
        <w:rPr>
          <w:color w:val="000000"/>
        </w:rPr>
        <w:t>分证明了</w:t>
      </w:r>
      <w:r>
        <w:rPr>
          <w:color w:val="000000"/>
          <w:u w:val="single"/>
        </w:rPr>
        <w:t>________</w:t>
      </w:r>
      <w:r>
        <w:rPr>
          <w:color w:val="000000"/>
        </w:rPr>
        <w:t xml:space="preserve"> </w:t>
      </w:r>
      <w:r>
        <w:rPr>
          <w:color w:val="000000"/>
        </w:rPr>
        <w:t>．</w:t>
      </w:r>
      <w:r>
        <w:rPr>
          <w:color w:val="000000"/>
        </w:rPr>
        <w:t xml:space="preserve"> </w:t>
      </w:r>
    </w:p>
    <w:p w:rsidR="00D62385">
      <w:pPr>
        <w:spacing w:after="0"/>
      </w:pPr>
      <w:r>
        <w:rPr>
          <w:color w:val="000000"/>
        </w:rPr>
        <w:t>16.</w:t>
      </w:r>
      <w:r>
        <w:rPr>
          <w:color w:val="000000"/>
        </w:rPr>
        <w:t>地衣是</w:t>
      </w:r>
      <w:r>
        <w:rPr>
          <w:color w:val="000000"/>
        </w:rPr>
        <w:t>________ </w:t>
      </w:r>
      <w:r>
        <w:rPr>
          <w:color w:val="000000"/>
        </w:rPr>
        <w:t>和</w:t>
      </w:r>
      <w:r>
        <w:rPr>
          <w:color w:val="000000"/>
        </w:rPr>
        <w:t>________ </w:t>
      </w:r>
      <w:r>
        <w:rPr>
          <w:color w:val="000000"/>
        </w:rPr>
        <w:t>的共生体</w:t>
      </w:r>
      <w:r>
        <w:rPr>
          <w:color w:val="000000"/>
        </w:rPr>
        <w:t>。</w:t>
      </w:r>
      <w:r>
        <w:rPr>
          <w:color w:val="000000"/>
        </w:rPr>
        <w:t xml:space="preserve">    </w:t>
      </w:r>
    </w:p>
    <w:p w:rsidR="00D62385">
      <w:r>
        <w:rPr>
          <w:b/>
          <w:bCs/>
          <w:sz w:val="24"/>
          <w:szCs w:val="24"/>
        </w:rPr>
        <w:t>三、解答题</w:t>
      </w:r>
      <w:r>
        <w:rPr>
          <w:b/>
          <w:bCs/>
          <w:sz w:val="24"/>
          <w:szCs w:val="24"/>
        </w:rPr>
        <w:t xml:space="preserve"> </w:t>
      </w:r>
    </w:p>
    <w:p w:rsidR="00821088">
      <w:pPr>
        <w:spacing w:after="0"/>
      </w:pPr>
      <w:r>
        <w:rPr>
          <w:color w:val="000000"/>
        </w:rPr>
        <w:t>17.</w:t>
      </w:r>
      <w:r>
        <w:rPr>
          <w:color w:val="000000"/>
        </w:rPr>
        <w:t>为了充分利用土壤中的营养成分，农民们常常在同一片土地上轮作农作物，有人将去年播种大豆的土地，今年改种玉米．这样今年的玉米田里可以少施用氮肥．他这样做有科学道理吗？请根据你所学的知识简要回答．</w:t>
      </w:r>
    </w:p>
    <w:p w:rsidR="00D62385">
      <w:r>
        <w:rPr>
          <w:b/>
          <w:bCs/>
          <w:sz w:val="24"/>
          <w:szCs w:val="24"/>
        </w:rPr>
        <w:t>四、综合题</w:t>
      </w:r>
      <w:r>
        <w:rPr>
          <w:b/>
          <w:bCs/>
          <w:sz w:val="24"/>
          <w:szCs w:val="24"/>
        </w:rPr>
        <w:t xml:space="preserve"> </w:t>
      </w:r>
    </w:p>
    <w:p w:rsidR="00D62385">
      <w:pPr>
        <w:spacing w:after="0"/>
      </w:pPr>
      <w:r>
        <w:rPr>
          <w:color w:val="000000"/>
        </w:rPr>
        <w:t>18.</w:t>
      </w:r>
      <w:r>
        <w:rPr>
          <w:color w:val="000000"/>
        </w:rPr>
        <w:t>根瘤菌是一类单细胞、无成形细胞核的微生物。当豆科植物幼苗长出后，土壤中与该种豆科植</w:t>
      </w:r>
      <w:r>
        <w:rPr>
          <w:color w:val="000000"/>
        </w:rPr>
        <w:t>    </w:t>
      </w:r>
      <w:r>
        <w:rPr>
          <w:color w:val="000000"/>
        </w:rPr>
        <w:t>物相适应的根瘤菌就侵入根内。根瘤菌在根内不断繁殖，并且刺激根内的一些薄壁细胞分裂，进而组织膨大，形成根瘤，豆科植物制造有机物，一部分供给根瘤菌，根瘤菌通过生物固氮作用供给豆科植物氮，根据上述资料回答：</w:t>
      </w:r>
      <w:r>
        <w:rPr>
          <w:color w:val="000000"/>
        </w:rPr>
        <w:t xml:space="preserve">     </w:t>
      </w:r>
    </w:p>
    <w:p w:rsidR="00821088">
      <w:pPr>
        <w:spacing w:after="0"/>
      </w:pPr>
      <w:r>
        <w:rPr>
          <w:color w:val="000000"/>
        </w:rPr>
        <w:t>（</w:t>
      </w:r>
      <w:r>
        <w:rPr>
          <w:color w:val="000000"/>
        </w:rPr>
        <w:t>1</w:t>
      </w:r>
      <w:r>
        <w:rPr>
          <w:color w:val="000000"/>
        </w:rPr>
        <w:t>）豆科植物与根瘤菌之间的关系是</w:t>
      </w:r>
      <w:r>
        <w:rPr>
          <w:color w:val="000000"/>
        </w:rPr>
        <w:t>________.   </w:t>
      </w:r>
    </w:p>
    <w:p w:rsidR="00821088">
      <w:pPr>
        <w:spacing w:after="0"/>
      </w:pPr>
      <w:r>
        <w:rPr>
          <w:color w:val="000000"/>
        </w:rPr>
        <w:t>（</w:t>
      </w:r>
      <w:r>
        <w:rPr>
          <w:color w:val="000000"/>
        </w:rPr>
        <w:t>2</w:t>
      </w:r>
      <w:r>
        <w:rPr>
          <w:color w:val="000000"/>
        </w:rPr>
        <w:t>）根瘤菌是</w:t>
      </w:r>
      <w:r>
        <w:rPr>
          <w:color w:val="000000"/>
        </w:rPr>
        <w:t>________</w:t>
      </w:r>
      <w:r>
        <w:rPr>
          <w:color w:val="000000"/>
        </w:rPr>
        <w:t>菌，营养方式是</w:t>
      </w:r>
      <w:r>
        <w:rPr>
          <w:color w:val="000000"/>
        </w:rPr>
        <w:t>________</w:t>
      </w:r>
      <w:r>
        <w:rPr>
          <w:color w:val="000000"/>
        </w:rPr>
        <w:t>养</w:t>
      </w:r>
      <w:r>
        <w:rPr>
          <w:color w:val="000000"/>
        </w:rPr>
        <w:t>. </w:t>
      </w:r>
    </w:p>
    <w:p w:rsidR="00821088">
      <w:pPr>
        <w:spacing w:after="0"/>
      </w:pPr>
      <w:r>
        <w:rPr>
          <w:color w:val="000000"/>
        </w:rPr>
        <w:t>（</w:t>
      </w:r>
      <w:r>
        <w:rPr>
          <w:color w:val="000000"/>
        </w:rPr>
        <w:t>3</w:t>
      </w:r>
      <w:r>
        <w:rPr>
          <w:color w:val="000000"/>
        </w:rPr>
        <w:t>）植物通过根瘤菌得到肥料与大量施用化肥相比，优越之处是</w:t>
      </w:r>
      <w:r>
        <w:rPr>
          <w:color w:val="000000"/>
        </w:rPr>
        <w:t>_______</w:t>
      </w:r>
      <w:r>
        <w:rPr>
          <w:color w:val="000000"/>
        </w:rPr>
        <w:t xml:space="preserve">_ </w:t>
      </w:r>
      <w:r>
        <w:rPr>
          <w:color w:val="000000"/>
        </w:rPr>
        <w:t>．</w:t>
      </w:r>
      <w:r>
        <w:rPr>
          <w:color w:val="000000"/>
        </w:rPr>
        <w:t xml:space="preserve">   </w:t>
      </w:r>
    </w:p>
    <w:p w:rsidR="00821088">
      <w:pPr>
        <w:spacing w:after="0"/>
      </w:pPr>
      <w:r>
        <w:rPr>
          <w:color w:val="000000"/>
        </w:rPr>
        <w:t>19.</w:t>
      </w:r>
      <w:r>
        <w:rPr>
          <w:color w:val="000000"/>
        </w:rPr>
        <w:t>小林家的几条金鱼死了，他把它们深埋在了花盆的土里，过一段时间以后，他挖开泥土发现鱼体都不见了，小林还发现这一盆花长得明显比其他花要茂盛，请分析：</w:t>
      </w:r>
    </w:p>
    <w:p w:rsidR="00821088">
      <w:pPr>
        <w:spacing w:after="0"/>
      </w:pPr>
      <w:r>
        <w:rPr>
          <w:color w:val="000000"/>
        </w:rPr>
        <w:t>（</w:t>
      </w:r>
      <w:r>
        <w:rPr>
          <w:color w:val="000000"/>
        </w:rPr>
        <w:t>1</w:t>
      </w:r>
      <w:r>
        <w:rPr>
          <w:color w:val="000000"/>
        </w:rPr>
        <w:t>）鱼体不见了是谁在起作用？</w:t>
      </w:r>
      <w:r>
        <w:rPr>
          <w:color w:val="000000"/>
        </w:rPr>
        <w:t>________ </w:t>
      </w:r>
      <w:r>
        <w:rPr>
          <w:color w:val="000000"/>
        </w:rPr>
        <w:t>．</w:t>
      </w:r>
    </w:p>
    <w:p w:rsidR="00821088">
      <w:pPr>
        <w:spacing w:after="0"/>
      </w:pPr>
      <w:r>
        <w:rPr>
          <w:color w:val="000000"/>
        </w:rPr>
        <w:t>（</w:t>
      </w:r>
      <w:r>
        <w:rPr>
          <w:color w:val="000000"/>
        </w:rPr>
        <w:t>2</w:t>
      </w:r>
      <w:r>
        <w:rPr>
          <w:color w:val="000000"/>
        </w:rPr>
        <w:t>）鱼体中的有机物分解成水、二氧化碳和无机盐被植物吸收，成为制造</w:t>
      </w:r>
      <w:r>
        <w:rPr>
          <w:color w:val="000000"/>
          <w:u w:val="single"/>
        </w:rPr>
        <w:t>________</w:t>
      </w:r>
      <w:r>
        <w:rPr>
          <w:color w:val="000000"/>
        </w:rPr>
        <w:t>的原料，所以这一盆花长得特别茂盛．</w:t>
      </w:r>
    </w:p>
    <w:p w:rsidR="00821088">
      <w:pPr>
        <w:spacing w:after="0"/>
      </w:pPr>
      <w:r>
        <w:rPr>
          <w:color w:val="000000"/>
        </w:rPr>
        <w:t>（</w:t>
      </w:r>
      <w:r>
        <w:rPr>
          <w:color w:val="000000"/>
        </w:rPr>
        <w:t>3</w:t>
      </w:r>
      <w:r>
        <w:rPr>
          <w:color w:val="000000"/>
        </w:rPr>
        <w:t>）这一现象说明了什么？</w:t>
      </w:r>
      <w:r>
        <w:rPr>
          <w:color w:val="000000"/>
        </w:rPr>
        <w:t>________ </w:t>
      </w:r>
      <w:r>
        <w:rPr>
          <w:color w:val="000000"/>
        </w:rPr>
        <w:t>．</w:t>
      </w:r>
    </w:p>
    <w:p w:rsidR="00D62385">
      <w:r>
        <w:br w:type="page"/>
      </w:r>
    </w:p>
    <w:p w:rsidR="00D62385">
      <w:pPr>
        <w:jc w:val="center"/>
      </w:pPr>
      <w:r>
        <w:rPr>
          <w:b/>
          <w:bCs/>
          <w:sz w:val="28"/>
          <w:szCs w:val="28"/>
        </w:rPr>
        <w:t>答案解析部分</w:t>
      </w:r>
    </w:p>
    <w:p w:rsidR="00D62385">
      <w:r>
        <w:t>一、单选题</w:t>
      </w:r>
    </w:p>
    <w:p w:rsidR="00D62385">
      <w:pPr>
        <w:spacing w:after="0"/>
      </w:pPr>
      <w:r>
        <w:rPr>
          <w:color w:val="000000"/>
        </w:rPr>
        <w:t>1.</w:t>
      </w:r>
      <w:r>
        <w:rPr>
          <w:color w:val="0000FF"/>
        </w:rPr>
        <w:t>【答案】</w:t>
      </w:r>
      <w:r>
        <w:rPr>
          <w:color w:val="000000"/>
        </w:rPr>
        <w:t xml:space="preserve"> C   </w:t>
      </w:r>
    </w:p>
    <w:p w:rsidR="00D62385">
      <w:pPr>
        <w:spacing w:after="0"/>
      </w:pPr>
      <w:r>
        <w:rPr>
          <w:color w:val="0000FF"/>
        </w:rPr>
        <w:t>【解析】</w:t>
      </w:r>
      <w:r>
        <w:rPr>
          <w:color w:val="000000"/>
        </w:rPr>
        <w:t>【解答】</w:t>
      </w:r>
      <w:r>
        <w:rPr>
          <w:color w:val="000000"/>
        </w:rPr>
        <w:t>A</w:t>
      </w:r>
      <w:r>
        <w:rPr>
          <w:color w:val="000000"/>
        </w:rPr>
        <w:t>、在青霉菌中能提取出青霉素，青霉素是一种重要的</w:t>
      </w:r>
      <w:r>
        <w:rPr>
          <w:color w:val="000000"/>
        </w:rPr>
        <w:t>抗生素，这是对人体有利的一面，可见</w:t>
      </w:r>
      <w:r>
        <w:rPr>
          <w:color w:val="000000"/>
        </w:rPr>
        <w:t>A</w:t>
      </w:r>
      <w:r>
        <w:rPr>
          <w:color w:val="000000"/>
        </w:rPr>
        <w:t>不符合题意。</w:t>
      </w:r>
      <w:r>
        <w:br/>
      </w:r>
      <w:r>
        <w:rPr>
          <w:color w:val="000000"/>
        </w:rPr>
        <w:t>B</w:t>
      </w:r>
      <w:r>
        <w:rPr>
          <w:color w:val="000000"/>
        </w:rPr>
        <w:t>、甲烷细菌在无氧的条件下通过呼吸作用（或发酵；或无氧呼吸），把其中的有机物分解，产生可燃性的甲烷气体（沼气），可用于照明、取暖等，是一种清洁的能源，可见这是对人体有利的一面，可见</w:t>
      </w:r>
      <w:r>
        <w:rPr>
          <w:color w:val="000000"/>
        </w:rPr>
        <w:t>B</w:t>
      </w:r>
      <w:r>
        <w:rPr>
          <w:color w:val="000000"/>
        </w:rPr>
        <w:t>不符合题意。</w:t>
      </w:r>
      <w:r>
        <w:br/>
      </w:r>
      <w:r>
        <w:rPr>
          <w:color w:val="000000"/>
        </w:rPr>
        <w:t>C</w:t>
      </w:r>
      <w:r>
        <w:rPr>
          <w:color w:val="000000"/>
        </w:rPr>
        <w:t>、痢疾杆菌是人类细菌性痢疾最为常见的病原菌，靠寄生在人体的肠道内获取有机物为生，对人体有害，可见</w:t>
      </w:r>
      <w:r>
        <w:rPr>
          <w:color w:val="000000"/>
        </w:rPr>
        <w:t>C</w:t>
      </w:r>
      <w:r>
        <w:rPr>
          <w:color w:val="000000"/>
        </w:rPr>
        <w:t>符合题意。</w:t>
      </w:r>
      <w:r>
        <w:br/>
      </w:r>
      <w:r>
        <w:rPr>
          <w:color w:val="000000"/>
        </w:rPr>
        <w:t>D</w:t>
      </w:r>
      <w:r>
        <w:rPr>
          <w:color w:val="000000"/>
        </w:rPr>
        <w:t>、醋酸菌在糖源充足的情况下，可以直接将葡萄糖变成醋酸，如果在缺少糖源的情况下，先将乙醇变成乙醛，再将乙醛变成醋酸</w:t>
      </w:r>
      <w:r>
        <w:rPr>
          <w:color w:val="000000"/>
        </w:rPr>
        <w:t>;</w:t>
      </w:r>
      <w:r>
        <w:rPr>
          <w:color w:val="000000"/>
        </w:rPr>
        <w:t>，在氧气充足的情况下，能将酒精氧化成醋</w:t>
      </w:r>
      <w:r>
        <w:rPr>
          <w:color w:val="000000"/>
        </w:rPr>
        <w:t>酸，从而制成醋，可见</w:t>
      </w:r>
      <w:r>
        <w:rPr>
          <w:color w:val="000000"/>
        </w:rPr>
        <w:t>D</w:t>
      </w:r>
      <w:r>
        <w:rPr>
          <w:color w:val="000000"/>
        </w:rPr>
        <w:t>所述是对人类有益的一面，可见</w:t>
      </w:r>
      <w:r>
        <w:rPr>
          <w:color w:val="000000"/>
        </w:rPr>
        <w:t>D</w:t>
      </w:r>
      <w:r>
        <w:rPr>
          <w:color w:val="000000"/>
        </w:rPr>
        <w:t>不符合题意。</w:t>
      </w:r>
    </w:p>
    <w:p w:rsidR="00D62385">
      <w:pPr>
        <w:spacing w:after="0"/>
      </w:pPr>
      <w:r>
        <w:rPr>
          <w:color w:val="000000"/>
        </w:rPr>
        <w:t>故答案为：</w:t>
      </w:r>
      <w:r>
        <w:rPr>
          <w:color w:val="000000"/>
        </w:rPr>
        <w:t>C</w:t>
      </w:r>
    </w:p>
    <w:p w:rsidR="00D62385">
      <w:pPr>
        <w:spacing w:after="0"/>
      </w:pPr>
      <w:r>
        <w:rPr>
          <w:color w:val="000000"/>
        </w:rPr>
        <w:t>【</w:t>
      </w:r>
      <w:r>
        <w:rPr>
          <w:color w:val="000000"/>
        </w:rPr>
        <w:t>分析】本题考查微生物对人类的作用，解答此题需要熟知日常生活中对微生物的利用</w:t>
      </w:r>
      <w:r>
        <w:rPr>
          <w:color w:val="000000"/>
        </w:rPr>
        <w:t>。</w:t>
      </w:r>
    </w:p>
    <w:p w:rsidR="00D62385">
      <w:pPr>
        <w:spacing w:after="0"/>
      </w:pPr>
      <w:r>
        <w:rPr>
          <w:color w:val="000000"/>
        </w:rPr>
        <w:t>2.</w:t>
      </w:r>
      <w:r>
        <w:rPr>
          <w:color w:val="0000FF"/>
        </w:rPr>
        <w:t>【答案】</w:t>
      </w:r>
      <w:r>
        <w:rPr>
          <w:color w:val="000000"/>
        </w:rPr>
        <w:t xml:space="preserve"> D   </w:t>
      </w:r>
    </w:p>
    <w:p w:rsidR="00D62385">
      <w:pPr>
        <w:spacing w:after="0"/>
      </w:pPr>
      <w:r>
        <w:rPr>
          <w:color w:val="0000FF"/>
        </w:rPr>
        <w:t>【解析】</w:t>
      </w:r>
      <w:r>
        <w:rPr>
          <w:color w:val="000000"/>
        </w:rPr>
        <w:t>【解答】植物的生活需要氮肥，植物只能吸收化合态的氮，空气中有游离态的氮气，植物不能直接利用，豆科植物的根中有根瘤菌，它可以将空气中的游离态氮变成化合态氮．这样就可以被植物吸收，从而提高农作物的产量．当根瘤菌破裂后就会将氮化合物留在土壤中，提高土壤的肥力．</w:t>
      </w:r>
    </w:p>
    <w:p w:rsidR="00D62385">
      <w:pPr>
        <w:spacing w:after="0"/>
      </w:pPr>
      <w:r>
        <w:rPr>
          <w:color w:val="000000"/>
        </w:rPr>
        <w:t>故答案为：</w:t>
      </w:r>
      <w:r>
        <w:rPr>
          <w:color w:val="000000"/>
        </w:rPr>
        <w:t>D</w:t>
      </w:r>
    </w:p>
    <w:p w:rsidR="00D62385">
      <w:pPr>
        <w:spacing w:after="0"/>
      </w:pPr>
      <w:r>
        <w:rPr>
          <w:color w:val="000000"/>
        </w:rPr>
        <w:t>【</w:t>
      </w:r>
      <w:r>
        <w:rPr>
          <w:color w:val="000000"/>
        </w:rPr>
        <w:t>分析】豆科中的根瘤菌有固氮作用，会把空气中有游离</w:t>
      </w:r>
      <w:r>
        <w:rPr>
          <w:color w:val="000000"/>
        </w:rPr>
        <w:t>氮，转化为被植物吸收的氮肥</w:t>
      </w:r>
      <w:r>
        <w:rPr>
          <w:color w:val="000000"/>
        </w:rPr>
        <w:t>.</w:t>
      </w:r>
    </w:p>
    <w:p w:rsidR="00D62385">
      <w:pPr>
        <w:spacing w:after="0"/>
      </w:pPr>
      <w:r>
        <w:rPr>
          <w:color w:val="000000"/>
        </w:rPr>
        <w:t>3.</w:t>
      </w:r>
      <w:r>
        <w:rPr>
          <w:color w:val="0000FF"/>
        </w:rPr>
        <w:t>【答案】</w:t>
      </w:r>
      <w:r>
        <w:rPr>
          <w:color w:val="000000"/>
        </w:rPr>
        <w:t xml:space="preserve">A  </w:t>
      </w:r>
    </w:p>
    <w:p w:rsidR="00D62385">
      <w:pPr>
        <w:spacing w:after="0"/>
      </w:pPr>
      <w:r>
        <w:rPr>
          <w:color w:val="0000FF"/>
        </w:rPr>
        <w:t>【解析】</w:t>
      </w:r>
      <w:r>
        <w:rPr>
          <w:color w:val="000000"/>
        </w:rPr>
        <w:t>【解答】细菌种类繁多，结构微小，分布广泛，繁殖速度快。其生活方式大多是异养的，而异养主要是腐生和寄生，大多数腐生性细菌能够分解自然界中动植物的遗体、枯技落叶等中的有机物为水、二氧化碳、无机盐等无机物，并释放到自然界中，被绿色植物重新利用，所以腐生性的细菌促进了自然界中的物质循环，是生态系统中的分解者。可见</w:t>
      </w:r>
      <w:r>
        <w:rPr>
          <w:color w:val="000000"/>
        </w:rPr>
        <w:t>A</w:t>
      </w:r>
      <w:r>
        <w:rPr>
          <w:color w:val="000000"/>
        </w:rPr>
        <w:t>符合题意。</w:t>
      </w:r>
    </w:p>
    <w:p w:rsidR="00D62385">
      <w:pPr>
        <w:spacing w:after="0"/>
      </w:pPr>
      <w:r>
        <w:rPr>
          <w:color w:val="000000"/>
        </w:rPr>
        <w:t>故答案为：</w:t>
      </w:r>
      <w:r>
        <w:rPr>
          <w:color w:val="000000"/>
        </w:rPr>
        <w:t>A</w:t>
      </w:r>
    </w:p>
    <w:p w:rsidR="00D62385">
      <w:pPr>
        <w:spacing w:after="0"/>
      </w:pPr>
      <w:r>
        <w:rPr>
          <w:color w:val="000000"/>
        </w:rPr>
        <w:t>【分析】本题考查细菌在生物圈中的作用，熟知：营腐生生活的细菌在自然界中的作用是作为分解者促进了物质循环，同时也能引起动植物和人类患病，可见，细菌对人类既有利的一面也有害的一面，我们要充分利有微生物有利的一面，控制有害的一面。</w:t>
      </w:r>
    </w:p>
    <w:p w:rsidR="00D62385">
      <w:pPr>
        <w:spacing w:after="0"/>
      </w:pPr>
      <w:r>
        <w:rPr>
          <w:color w:val="000000"/>
        </w:rPr>
        <w:t>4.</w:t>
      </w:r>
      <w:r>
        <w:rPr>
          <w:color w:val="0000FF"/>
        </w:rPr>
        <w:t>【答案】</w:t>
      </w:r>
      <w:r>
        <w:rPr>
          <w:color w:val="000000"/>
        </w:rPr>
        <w:t xml:space="preserve">C  </w:t>
      </w:r>
    </w:p>
    <w:p w:rsidR="00821088">
      <w:pPr>
        <w:spacing w:after="0"/>
      </w:pPr>
      <w:r>
        <w:rPr>
          <w:color w:val="0000FF"/>
        </w:rPr>
        <w:t>【解析】</w:t>
      </w:r>
      <w:r>
        <w:rPr>
          <w:color w:val="000000"/>
        </w:rPr>
        <w:t>【分析】腐生，通常指以生物尸体、尸体分解产物或生物的排泄物等为营养物的生活方式，分解动、植物的尸体获得营养的营养方式，而寄生，一种生物生活在另一种生物体上，从中摄取养料来维持生活的现象，营寄生生活的生物，叫做寄生生物，如菟丝子，被寄生的生物叫做寄主（宿主），</w:t>
      </w:r>
      <w:r>
        <w:rPr>
          <w:color w:val="000000"/>
        </w:rPr>
        <w:t>如大豆，寄生在寄主体内的称为体内寄生，如蛔虫、血吸虫等；寄生在寄主体表的称为体表寄生。</w:t>
      </w:r>
      <w:r>
        <w:br/>
      </w:r>
      <w:r>
        <w:rPr>
          <w:color w:val="000000"/>
        </w:rPr>
        <w:t>【点评】此题为基础题，根据从活的动植物体内吸取有机物，为寄生生活，依靠分解动物的尸体、粪便或植物的枯枝落叶吸取有机养料的叫腐生生活进行解答。</w:t>
      </w:r>
    </w:p>
    <w:p w:rsidR="00D62385">
      <w:pPr>
        <w:spacing w:after="0"/>
      </w:pPr>
      <w:r>
        <w:rPr>
          <w:color w:val="000000"/>
        </w:rPr>
        <w:t>5.</w:t>
      </w:r>
      <w:r>
        <w:rPr>
          <w:color w:val="0000FF"/>
        </w:rPr>
        <w:t>【答案】</w:t>
      </w:r>
      <w:r>
        <w:rPr>
          <w:color w:val="000000"/>
        </w:rPr>
        <w:t xml:space="preserve"> B   </w:t>
      </w:r>
    </w:p>
    <w:p w:rsidR="00821088">
      <w:pPr>
        <w:spacing w:after="0"/>
      </w:pPr>
      <w:r>
        <w:rPr>
          <w:color w:val="0000FF"/>
        </w:rPr>
        <w:t>【解析】</w:t>
      </w:r>
      <w:r>
        <w:rPr>
          <w:color w:val="000000"/>
        </w:rPr>
        <w:t>【分析】在自然界中动物、植物的遗体、遗物不会一直保留着，因为大量的腐生细菌等微生物会把动物、植物的遗体遗物分解成二氧化碳、水和无机盐等，归还土壤，供植物重新利用，可见它们作为分解者促进了自然界中的物质循环，如题中叙述的把一条死小鱼的遗体深埋在大树旁一段时间后，遗体不见了，其原因就是被土壤中的腐生细菌等微生物给分解掉了，可见</w:t>
      </w:r>
      <w:r>
        <w:rPr>
          <w:color w:val="000000"/>
        </w:rPr>
        <w:t>B</w:t>
      </w:r>
      <w:r>
        <w:rPr>
          <w:color w:val="000000"/>
        </w:rPr>
        <w:t>符合题意。</w:t>
      </w:r>
      <w:r>
        <w:br/>
      </w:r>
      <w:r>
        <w:rPr>
          <w:color w:val="000000"/>
        </w:rPr>
        <w:t>【</w:t>
      </w:r>
      <w:r>
        <w:rPr>
          <w:color w:val="000000"/>
        </w:rPr>
        <w:t>点评】此题为基础题，掌握细菌、真菌的分解作用，便可解答此题</w:t>
      </w:r>
      <w:r>
        <w:rPr>
          <w:color w:val="000000"/>
        </w:rPr>
        <w:t>。</w:t>
      </w:r>
    </w:p>
    <w:p w:rsidR="00D62385">
      <w:pPr>
        <w:spacing w:after="0"/>
      </w:pPr>
      <w:r>
        <w:rPr>
          <w:color w:val="000000"/>
        </w:rPr>
        <w:t>6.</w:t>
      </w:r>
      <w:r>
        <w:rPr>
          <w:color w:val="0000FF"/>
        </w:rPr>
        <w:t>【答案】</w:t>
      </w:r>
      <w:r>
        <w:rPr>
          <w:color w:val="000000"/>
        </w:rPr>
        <w:t xml:space="preserve">C  </w:t>
      </w:r>
    </w:p>
    <w:p w:rsidR="00821088">
      <w:pPr>
        <w:spacing w:after="0"/>
      </w:pPr>
      <w:r>
        <w:rPr>
          <w:color w:val="0000FF"/>
        </w:rPr>
        <w:t>【解析】</w:t>
      </w:r>
      <w:r>
        <w:rPr>
          <w:color w:val="000000"/>
        </w:rPr>
        <w:t>【解答】解：共生指的是有些细菌和真菌与动物或植物共同生活在一起，相互信赖，彼此有</w:t>
      </w:r>
      <w:r>
        <w:rPr>
          <w:color w:val="000000"/>
        </w:rPr>
        <w:t>利，一旦分开，两者都不能独立生活．如地衣是真菌与藻类共生在一起而形成的，藻类通过光合作用为真菌提供有机物，真菌可以供给藻类水和无机盐．腐生是指腐生细菌从动植物遗体、遗物获得营养物质，分解动植物体内的有机物，使动植物腐烂掉；寄生是指细菌寄生在动植物的体内，从中获得营养物质，同时使动植物和人患病；仿生是指科学家通过对生物的认真观察和研究，模仿生物的某些结构和功能来发明创造各种仪器设备可见</w:t>
      </w:r>
      <w:r>
        <w:rPr>
          <w:color w:val="000000"/>
        </w:rPr>
        <w:t>C</w:t>
      </w:r>
      <w:r>
        <w:rPr>
          <w:color w:val="000000"/>
        </w:rPr>
        <w:t>合题意．</w:t>
      </w:r>
    </w:p>
    <w:p w:rsidR="00D62385">
      <w:pPr>
        <w:spacing w:after="0"/>
      </w:pPr>
      <w:r>
        <w:rPr>
          <w:color w:val="000000"/>
        </w:rPr>
        <w:t>故选</w:t>
      </w:r>
      <w:r>
        <w:rPr>
          <w:color w:val="000000"/>
        </w:rPr>
        <w:t>C</w:t>
      </w:r>
    </w:p>
    <w:p w:rsidR="00D62385">
      <w:pPr>
        <w:spacing w:after="0"/>
      </w:pPr>
      <w:r>
        <w:rPr>
          <w:color w:val="000000"/>
        </w:rPr>
        <w:t>【</w:t>
      </w:r>
      <w:r>
        <w:rPr>
          <w:color w:val="000000"/>
        </w:rPr>
        <w:t>分析】此题可以从寄生、共生、腐生以及仿生的概念方面来分析解答</w:t>
      </w:r>
      <w:r>
        <w:rPr>
          <w:color w:val="000000"/>
        </w:rPr>
        <w:t>．</w:t>
      </w:r>
    </w:p>
    <w:p w:rsidR="00D62385">
      <w:pPr>
        <w:spacing w:after="0"/>
      </w:pPr>
      <w:r>
        <w:rPr>
          <w:color w:val="000000"/>
        </w:rPr>
        <w:t>7.</w:t>
      </w:r>
      <w:r>
        <w:rPr>
          <w:color w:val="0000FF"/>
        </w:rPr>
        <w:t>【答案】</w:t>
      </w:r>
      <w:r>
        <w:rPr>
          <w:color w:val="000000"/>
        </w:rPr>
        <w:t xml:space="preserve"> A   </w:t>
      </w:r>
    </w:p>
    <w:p w:rsidR="00821088">
      <w:pPr>
        <w:spacing w:after="0"/>
      </w:pPr>
      <w:r>
        <w:rPr>
          <w:color w:val="0000FF"/>
        </w:rPr>
        <w:t>【解析】</w:t>
      </w:r>
      <w:r>
        <w:rPr>
          <w:color w:val="000000"/>
        </w:rPr>
        <w:t>【解答</w:t>
      </w:r>
      <w:r>
        <w:rPr>
          <w:color w:val="000000"/>
        </w:rPr>
        <w:t>】在豆科植物的根瘤中，有能够固氮的根瘤菌与豆科植物共生，根瘤菌有固氮作用，能将空气中的氮转化为植物能吸收的含氮物质，而植物则为根瘤菌提供有机物．二者互惠互利，共同生活．可见</w:t>
      </w:r>
      <w:r>
        <w:rPr>
          <w:color w:val="000000"/>
        </w:rPr>
        <w:t>A</w:t>
      </w:r>
      <w:r>
        <w:rPr>
          <w:color w:val="000000"/>
        </w:rPr>
        <w:t>正确，</w:t>
      </w:r>
      <w:r>
        <w:rPr>
          <w:color w:val="000000"/>
        </w:rPr>
        <w:t>BCD</w:t>
      </w:r>
      <w:r>
        <w:rPr>
          <w:color w:val="000000"/>
        </w:rPr>
        <w:t>错误．</w:t>
      </w:r>
    </w:p>
    <w:p w:rsidR="00D62385">
      <w:pPr>
        <w:spacing w:after="0"/>
      </w:pPr>
      <w:r>
        <w:rPr>
          <w:color w:val="000000"/>
        </w:rPr>
        <w:t>故选：</w:t>
      </w:r>
      <w:r>
        <w:rPr>
          <w:color w:val="000000"/>
        </w:rPr>
        <w:t>A</w:t>
      </w:r>
      <w:r>
        <w:rPr>
          <w:color w:val="000000"/>
        </w:rPr>
        <w:t>．</w:t>
      </w:r>
    </w:p>
    <w:p w:rsidR="00D62385">
      <w:pPr>
        <w:spacing w:after="0"/>
      </w:pPr>
      <w:r>
        <w:rPr>
          <w:color w:val="000000"/>
        </w:rPr>
        <w:t>【分析】细菌和真菌与动物或植物共同生活在一起，相互依赖，彼此有利，一旦分开，二者都要受到很大的影响，甚至不能生活而死亡，这种现象叫共生．</w:t>
      </w:r>
    </w:p>
    <w:p w:rsidR="00D62385">
      <w:pPr>
        <w:spacing w:after="0"/>
      </w:pPr>
      <w:r>
        <w:rPr>
          <w:color w:val="000000"/>
        </w:rPr>
        <w:t>8.</w:t>
      </w:r>
      <w:r>
        <w:rPr>
          <w:color w:val="0000FF"/>
        </w:rPr>
        <w:t>【答案】</w:t>
      </w:r>
      <w:r>
        <w:rPr>
          <w:color w:val="000000"/>
        </w:rPr>
        <w:t xml:space="preserve"> C   </w:t>
      </w:r>
    </w:p>
    <w:p w:rsidR="00821088">
      <w:pPr>
        <w:spacing w:after="0"/>
      </w:pPr>
      <w:r>
        <w:rPr>
          <w:color w:val="0000FF"/>
        </w:rPr>
        <w:t>【解析】</w:t>
      </w:r>
      <w:r>
        <w:rPr>
          <w:color w:val="000000"/>
        </w:rPr>
        <w:t>【解答】解：细菌、真菌等微生物的种类多种多样，大多数细菌、真菌等微生物对人类是有益的，如利用酵母菌发酵可酿酒．少数微生物对人类是有害的</w:t>
      </w:r>
      <w:r>
        <w:rPr>
          <w:color w:val="000000"/>
        </w:rPr>
        <w:t>．如结核杆菌是人患病，可见</w:t>
      </w:r>
      <w:r>
        <w:rPr>
          <w:color w:val="000000"/>
        </w:rPr>
        <w:t>C</w:t>
      </w:r>
      <w:r>
        <w:rPr>
          <w:color w:val="000000"/>
        </w:rPr>
        <w:t>符合题意．</w:t>
      </w:r>
    </w:p>
    <w:p w:rsidR="00D62385">
      <w:pPr>
        <w:spacing w:after="0"/>
      </w:pPr>
      <w:r>
        <w:rPr>
          <w:color w:val="000000"/>
        </w:rPr>
        <w:t>故选：</w:t>
      </w:r>
      <w:r>
        <w:rPr>
          <w:color w:val="000000"/>
        </w:rPr>
        <w:t>C</w:t>
      </w:r>
    </w:p>
    <w:p w:rsidR="00D62385">
      <w:pPr>
        <w:spacing w:after="0"/>
      </w:pPr>
      <w:r>
        <w:rPr>
          <w:color w:val="000000"/>
        </w:rPr>
        <w:t>【</w:t>
      </w:r>
      <w:r>
        <w:rPr>
          <w:color w:val="000000"/>
        </w:rPr>
        <w:t>分析】大多数微生物对人类是有益的，少数微生物对人类是有害的</w:t>
      </w:r>
      <w:r>
        <w:rPr>
          <w:color w:val="000000"/>
        </w:rPr>
        <w:t>．</w:t>
      </w:r>
    </w:p>
    <w:p w:rsidR="00D62385">
      <w:pPr>
        <w:spacing w:after="0"/>
      </w:pPr>
      <w:r>
        <w:rPr>
          <w:color w:val="000000"/>
        </w:rPr>
        <w:t>9.</w:t>
      </w:r>
      <w:r>
        <w:rPr>
          <w:color w:val="0000FF"/>
        </w:rPr>
        <w:t>【答案】</w:t>
      </w:r>
      <w:r>
        <w:rPr>
          <w:color w:val="000000"/>
        </w:rPr>
        <w:t xml:space="preserve"> A   </w:t>
      </w:r>
    </w:p>
    <w:p w:rsidR="00821088">
      <w:pPr>
        <w:spacing w:after="0"/>
      </w:pPr>
      <w:r>
        <w:rPr>
          <w:color w:val="0000FF"/>
        </w:rPr>
        <w:t>【解析】</w:t>
      </w:r>
      <w:r>
        <w:rPr>
          <w:color w:val="000000"/>
        </w:rPr>
        <w:t>【分析】黄曲霉毒素的危害性在于对人及动物肝脏组织有破坏作用，严重时可导致肝癌甚至死亡，黄曲霉毒素是黄曲霉、寄生曲霉等产生的代谢产物，当粮食未能及时晒干及储藏不当时，往往容易被黄曲霉或寄生曲霉污染而产生此类毒素，霉变的花生、玉米，大米、小麦、豆类、坚果类、肉类、乳及乳制品、水产品等均有黄曲霉素。</w:t>
      </w:r>
      <w:r>
        <w:br/>
      </w:r>
      <w:r>
        <w:rPr>
          <w:color w:val="000000"/>
        </w:rPr>
        <w:t>【</w:t>
      </w:r>
      <w:r>
        <w:rPr>
          <w:color w:val="000000"/>
        </w:rPr>
        <w:t>点评】此题为基础知识题，解答此题的关键是了解真菌与人类的关系</w:t>
      </w:r>
      <w:r>
        <w:rPr>
          <w:color w:val="000000"/>
        </w:rPr>
        <w:t>。</w:t>
      </w:r>
    </w:p>
    <w:p w:rsidR="00D62385">
      <w:pPr>
        <w:spacing w:after="0"/>
      </w:pPr>
      <w:r>
        <w:rPr>
          <w:color w:val="000000"/>
        </w:rPr>
        <w:t>10.</w:t>
      </w:r>
      <w:r>
        <w:rPr>
          <w:color w:val="0000FF"/>
        </w:rPr>
        <w:t>【答案】</w:t>
      </w:r>
      <w:r>
        <w:rPr>
          <w:color w:val="000000"/>
        </w:rPr>
        <w:t xml:space="preserve">C  </w:t>
      </w:r>
    </w:p>
    <w:p w:rsidR="00821088">
      <w:pPr>
        <w:spacing w:after="0"/>
      </w:pPr>
      <w:r>
        <w:rPr>
          <w:color w:val="0000FF"/>
        </w:rPr>
        <w:t>【解析】</w:t>
      </w:r>
      <w:r>
        <w:rPr>
          <w:color w:val="000000"/>
        </w:rPr>
        <w:t>【解答】解：在生态系统中动物、植物的遗体、遗物被大量的细菌、真菌分解成二氧化碳、水和无机盐等，归还土壤，供植物重新利用，可见细菌、真菌是生态系统中的分解者，促进了生态系统中的二氧化碳等物质的循环．</w:t>
      </w:r>
    </w:p>
    <w:p w:rsidR="00D62385">
      <w:pPr>
        <w:spacing w:after="0"/>
      </w:pPr>
      <w:r>
        <w:rPr>
          <w:color w:val="000000"/>
        </w:rPr>
        <w:t>故答案为：</w:t>
      </w:r>
      <w:r>
        <w:rPr>
          <w:color w:val="000000"/>
        </w:rPr>
        <w:t>C</w:t>
      </w:r>
    </w:p>
    <w:p w:rsidR="00D62385">
      <w:pPr>
        <w:spacing w:after="0"/>
      </w:pPr>
      <w:r>
        <w:rPr>
          <w:color w:val="000000"/>
        </w:rPr>
        <w:t>【</w:t>
      </w:r>
      <w:r>
        <w:rPr>
          <w:color w:val="000000"/>
        </w:rPr>
        <w:t>分析】细菌和真菌能够分解动植物的遗体和动物的尸体，将其中的有机物分解成无机物</w:t>
      </w:r>
      <w:r>
        <w:rPr>
          <w:color w:val="000000"/>
        </w:rPr>
        <w:t>．</w:t>
      </w:r>
    </w:p>
    <w:p w:rsidR="00D62385">
      <w:pPr>
        <w:spacing w:after="0"/>
      </w:pPr>
      <w:r>
        <w:rPr>
          <w:color w:val="000000"/>
        </w:rPr>
        <w:t>11.</w:t>
      </w:r>
      <w:r>
        <w:rPr>
          <w:color w:val="0000FF"/>
        </w:rPr>
        <w:t>【答案】</w:t>
      </w:r>
      <w:r>
        <w:rPr>
          <w:color w:val="000000"/>
        </w:rPr>
        <w:t xml:space="preserve"> C   </w:t>
      </w:r>
    </w:p>
    <w:p w:rsidR="00821088">
      <w:pPr>
        <w:spacing w:after="0"/>
      </w:pPr>
      <w:r>
        <w:rPr>
          <w:color w:val="0000FF"/>
        </w:rPr>
        <w:t>【解析】</w:t>
      </w:r>
      <w:r>
        <w:rPr>
          <w:color w:val="000000"/>
        </w:rPr>
        <w:t>【解答】自然界中的细菌和真菌能把分解动物植物遗体中的有机物分解成二氧化碳、水和无机盐，对自然界中的物质循环起着重要作用．森林里的落叶就是被分解者（细菌和真菌）分解成无机物，归还无机环境，</w:t>
      </w:r>
      <w:r>
        <w:rPr>
          <w:color w:val="000000"/>
        </w:rPr>
        <w:t>C</w:t>
      </w:r>
      <w:r>
        <w:rPr>
          <w:color w:val="000000"/>
        </w:rPr>
        <w:t>正确．</w:t>
      </w:r>
    </w:p>
    <w:p w:rsidR="00D62385">
      <w:pPr>
        <w:spacing w:after="0"/>
      </w:pPr>
      <w:r>
        <w:rPr>
          <w:color w:val="000000"/>
        </w:rPr>
        <w:t>故选：</w:t>
      </w:r>
      <w:r>
        <w:rPr>
          <w:color w:val="000000"/>
        </w:rPr>
        <w:t>C</w:t>
      </w:r>
    </w:p>
    <w:p w:rsidR="00D62385">
      <w:pPr>
        <w:spacing w:after="0"/>
      </w:pPr>
      <w:r>
        <w:rPr>
          <w:color w:val="000000"/>
        </w:rPr>
        <w:t>【</w:t>
      </w:r>
      <w:r>
        <w:rPr>
          <w:color w:val="000000"/>
        </w:rPr>
        <w:t>分析】生态系统包括生物部分和非生物部分，而生物部分由生产者（植物）、消费者（动物）和分解者（细菌、真菌）组成</w:t>
      </w:r>
      <w:r>
        <w:rPr>
          <w:color w:val="000000"/>
        </w:rPr>
        <w:t>．</w:t>
      </w:r>
    </w:p>
    <w:p w:rsidR="00D62385">
      <w:pPr>
        <w:spacing w:after="0"/>
      </w:pPr>
      <w:r>
        <w:rPr>
          <w:color w:val="000000"/>
        </w:rPr>
        <w:t>12.</w:t>
      </w:r>
      <w:r>
        <w:rPr>
          <w:color w:val="0000FF"/>
        </w:rPr>
        <w:t>【答案】</w:t>
      </w:r>
      <w:r>
        <w:rPr>
          <w:color w:val="000000"/>
        </w:rPr>
        <w:t xml:space="preserve"> C   </w:t>
      </w:r>
    </w:p>
    <w:p w:rsidR="00D62385">
      <w:pPr>
        <w:spacing w:after="0"/>
      </w:pPr>
      <w:r>
        <w:rPr>
          <w:color w:val="0000FF"/>
        </w:rPr>
        <w:t>【解析】</w:t>
      </w:r>
      <w:r>
        <w:rPr>
          <w:color w:val="000000"/>
        </w:rPr>
        <w:t>【解答】动物是不能制造有机物，直接或间接以绿色植物为食，属于消费者；植物能进行光合作用，制造有机物，为动物植物提供物质和能量，属于生产者；细菌和真菌分解动植</w:t>
      </w:r>
      <w:r>
        <w:rPr>
          <w:color w:val="000000"/>
        </w:rPr>
        <w:t>物的遗体、遗迹等为二氧化碳和水等无机物，回归到无机环境中，促进了生物圈中的物质循环。故选</w:t>
      </w:r>
      <w:r>
        <w:rPr>
          <w:color w:val="000000"/>
        </w:rPr>
        <w:t>C</w:t>
      </w:r>
      <w:r>
        <w:rPr>
          <w:color w:val="000000"/>
        </w:rPr>
        <w:t>。</w:t>
      </w:r>
    </w:p>
    <w:p w:rsidR="00821088">
      <w:pPr>
        <w:spacing w:after="0"/>
      </w:pPr>
      <w:r>
        <w:rPr>
          <w:color w:val="000000"/>
        </w:rPr>
        <w:t>【</w:t>
      </w:r>
      <w:r>
        <w:rPr>
          <w:color w:val="000000"/>
        </w:rPr>
        <w:t>分析】本题主要考查生态系统的组成和作用相关知识，意在考查考生能记住所学的知识，把握知识间的内在联系</w:t>
      </w:r>
      <w:r>
        <w:rPr>
          <w:color w:val="000000"/>
        </w:rPr>
        <w:t>。</w:t>
      </w:r>
    </w:p>
    <w:p w:rsidR="00D62385">
      <w:pPr>
        <w:spacing w:after="0"/>
      </w:pPr>
      <w:r>
        <w:rPr>
          <w:color w:val="000000"/>
        </w:rPr>
        <w:t>13.</w:t>
      </w:r>
      <w:r>
        <w:rPr>
          <w:color w:val="0000FF"/>
        </w:rPr>
        <w:t>【答案】</w:t>
      </w:r>
      <w:r>
        <w:rPr>
          <w:color w:val="000000"/>
        </w:rPr>
        <w:t xml:space="preserve">B  </w:t>
      </w:r>
    </w:p>
    <w:p w:rsidR="00D62385">
      <w:pPr>
        <w:spacing w:after="0"/>
      </w:pPr>
      <w:r>
        <w:rPr>
          <w:color w:val="0000FF"/>
        </w:rPr>
        <w:t>【解析】</w:t>
      </w:r>
      <w:r>
        <w:rPr>
          <w:color w:val="000000"/>
        </w:rPr>
        <w:t>【解答】大量的腐生细菌、真菌会把动物、植物的遗体遗物分解成二氧化碳、水和无机盐等，归还土壤，供植物重新利用，它们作为分解者促进了自然界中的物质循环。</w:t>
      </w:r>
    </w:p>
    <w:p w:rsidR="00D62385">
      <w:pPr>
        <w:spacing w:after="0"/>
      </w:pPr>
      <w:r>
        <w:rPr>
          <w:color w:val="000000"/>
        </w:rPr>
        <w:t>故答案为：</w:t>
      </w:r>
      <w:r>
        <w:rPr>
          <w:color w:val="000000"/>
        </w:rPr>
        <w:t>B</w:t>
      </w:r>
    </w:p>
    <w:p w:rsidR="00D62385">
      <w:pPr>
        <w:spacing w:after="0"/>
      </w:pPr>
      <w:r>
        <w:rPr>
          <w:color w:val="000000"/>
        </w:rPr>
        <w:t>【分析】细菌和真菌在自然界中的作用：（</w:t>
      </w:r>
      <w:r>
        <w:rPr>
          <w:color w:val="000000"/>
        </w:rPr>
        <w:t>1</w:t>
      </w:r>
      <w:r>
        <w:rPr>
          <w:color w:val="000000"/>
        </w:rPr>
        <w:t>）细菌和真菌作为分解者参与物质循环、（</w:t>
      </w:r>
      <w:r>
        <w:rPr>
          <w:color w:val="000000"/>
        </w:rPr>
        <w:t>2</w:t>
      </w:r>
      <w:r>
        <w:rPr>
          <w:color w:val="000000"/>
        </w:rPr>
        <w:t>）细菌和真菌引起动植物和人患病、（</w:t>
      </w:r>
      <w:r>
        <w:rPr>
          <w:color w:val="000000"/>
        </w:rPr>
        <w:t>3</w:t>
      </w:r>
      <w:r>
        <w:rPr>
          <w:color w:val="000000"/>
        </w:rPr>
        <w:t>）细菌和真菌与动植物共生</w:t>
      </w:r>
      <w:r>
        <w:rPr>
          <w:color w:val="000000"/>
        </w:rPr>
        <w:t>.</w:t>
      </w:r>
    </w:p>
    <w:p w:rsidR="00D62385">
      <w:r>
        <w:t>二、填空题</w:t>
      </w:r>
    </w:p>
    <w:p w:rsidR="00821088">
      <w:pPr>
        <w:spacing w:after="0"/>
      </w:pPr>
      <w:r>
        <w:rPr>
          <w:color w:val="000000"/>
        </w:rPr>
        <w:t>14.</w:t>
      </w:r>
      <w:r>
        <w:rPr>
          <w:color w:val="0000FF"/>
        </w:rPr>
        <w:t>【答案】</w:t>
      </w:r>
      <w:r>
        <w:rPr>
          <w:color w:val="000000"/>
        </w:rPr>
        <w:t xml:space="preserve"> </w:t>
      </w:r>
      <w:r>
        <w:rPr>
          <w:color w:val="000000"/>
        </w:rPr>
        <w:t>分解</w:t>
      </w:r>
      <w:r>
        <w:rPr>
          <w:color w:val="000000"/>
        </w:rPr>
        <w:t> </w:t>
      </w:r>
      <w:r>
        <w:t xml:space="preserve"> </w:t>
      </w:r>
      <w:r>
        <w:t>；</w:t>
      </w:r>
      <w:r>
        <w:rPr>
          <w:color w:val="000000"/>
        </w:rPr>
        <w:t>消费</w:t>
      </w:r>
      <w:r>
        <w:t xml:space="preserve"> </w:t>
      </w:r>
      <w:r>
        <w:t>；</w:t>
      </w:r>
      <w:r>
        <w:rPr>
          <w:color w:val="000000"/>
        </w:rPr>
        <w:t>生产</w:t>
      </w:r>
    </w:p>
    <w:p w:rsidR="00821088">
      <w:pPr>
        <w:spacing w:after="0"/>
      </w:pPr>
      <w:r>
        <w:rPr>
          <w:color w:val="0000FF"/>
        </w:rPr>
        <w:t>【解析】</w:t>
      </w:r>
      <w:r>
        <w:rPr>
          <w:color w:val="000000"/>
        </w:rPr>
        <w:t>【解答】有些细菌和真菌是靠分解动植物的遗体来生存的，营腐生生活，它们是生态系统中的分解者，有些细菌、真菌及全部的病毒寄生在其他生物的体表或体内，靠吸取这些生物体内的营养物质来生存，属于生态系统中的消费者，蓝藻、硫细菌、硝化细菌等，能够利用光能或化学能将无机物转变为储能的有机物满足自身对营养物质的需要，</w:t>
      </w:r>
      <w:r>
        <w:rPr>
          <w:color w:val="000000"/>
        </w:rPr>
        <w:t>其营养方式为自养，故是生产者。</w:t>
      </w:r>
      <w:r>
        <w:br/>
      </w:r>
      <w:r>
        <w:rPr>
          <w:color w:val="000000"/>
        </w:rPr>
        <w:t>【</w:t>
      </w:r>
      <w:r>
        <w:rPr>
          <w:color w:val="000000"/>
        </w:rPr>
        <w:t>分析】此题是一道基础知识题，考查的是生态系统的成分，根据营养方式来决定是生态系统中的何种成分</w:t>
      </w:r>
      <w:r>
        <w:rPr>
          <w:color w:val="000000"/>
        </w:rPr>
        <w:t>。</w:t>
      </w:r>
    </w:p>
    <w:p w:rsidR="00821088">
      <w:pPr>
        <w:spacing w:after="0"/>
      </w:pPr>
      <w:r>
        <w:rPr>
          <w:color w:val="000000"/>
        </w:rPr>
        <w:t>15.</w:t>
      </w:r>
      <w:r>
        <w:rPr>
          <w:color w:val="0000FF"/>
        </w:rPr>
        <w:t>【答案】</w:t>
      </w:r>
      <w:r>
        <w:rPr>
          <w:color w:val="000000"/>
        </w:rPr>
        <w:t xml:space="preserve"> </w:t>
      </w:r>
      <w:r>
        <w:rPr>
          <w:color w:val="000000"/>
        </w:rPr>
        <w:t>青霉菌可能会产生不利于细菌繁殖的物质</w:t>
      </w:r>
      <w:r>
        <w:t xml:space="preserve"> </w:t>
      </w:r>
      <w:r>
        <w:t>；</w:t>
      </w:r>
      <w:r>
        <w:rPr>
          <w:color w:val="000000"/>
        </w:rPr>
        <w:t>D</w:t>
      </w:r>
      <w:r>
        <w:t xml:space="preserve"> </w:t>
      </w:r>
      <w:r>
        <w:t>；</w:t>
      </w:r>
      <w:r>
        <w:rPr>
          <w:color w:val="000000"/>
        </w:rPr>
        <w:t>将细菌放在未培养过青霉菌也未受青霉菌污染过的成分相同的培养液中培养，观察其生长状况</w:t>
      </w:r>
      <w:r>
        <w:t xml:space="preserve"> </w:t>
      </w:r>
      <w:r>
        <w:t>；</w:t>
      </w:r>
      <w:r>
        <w:rPr>
          <w:color w:val="000000"/>
        </w:rPr>
        <w:t>细菌能正常生长和繁殖</w:t>
      </w:r>
      <w:r>
        <w:t xml:space="preserve"> </w:t>
      </w:r>
      <w:r>
        <w:t>；</w:t>
      </w:r>
      <w:r>
        <w:rPr>
          <w:color w:val="000000"/>
        </w:rPr>
        <w:t>青霉菌能产生不利于细菌繁殖的物质</w:t>
      </w:r>
    </w:p>
    <w:p w:rsidR="00821088">
      <w:pPr>
        <w:spacing w:after="0"/>
      </w:pPr>
      <w:r>
        <w:rPr>
          <w:color w:val="0000FF"/>
        </w:rPr>
        <w:t>【解析】</w:t>
      </w:r>
      <w:r>
        <w:rPr>
          <w:color w:val="000000"/>
        </w:rPr>
        <w:t>【解答】（</w:t>
      </w:r>
      <w:r>
        <w:rPr>
          <w:color w:val="000000"/>
        </w:rPr>
        <w:t>1</w:t>
      </w:r>
      <w:r>
        <w:rPr>
          <w:color w:val="000000"/>
        </w:rPr>
        <w:t>）弗莱明在进行实验之前，对观察到的现象青霉素能抑制细菌生长进行了假设，该假设是：青霉菌可能产生了不利于细菌繁殖的物质．</w:t>
      </w:r>
    </w:p>
    <w:p w:rsidR="00D62385">
      <w:pPr>
        <w:spacing w:after="0"/>
      </w:pPr>
      <w:r>
        <w:rPr>
          <w:color w:val="000000"/>
        </w:rPr>
        <w:t>（</w:t>
      </w:r>
      <w:r>
        <w:rPr>
          <w:color w:val="000000"/>
        </w:rPr>
        <w:t>2</w:t>
      </w:r>
      <w:r>
        <w:rPr>
          <w:color w:val="000000"/>
        </w:rPr>
        <w:t>）为了证明青霉素确实是青霉菌产生的，而不是培养液或培养基中的其他物质引起的，则应设计对照实验，方法是设置一组不加青霉素培养液的培养基，看上面有无细菌生长，这一组就是对照组．实验变量是：是否有青霉素．若对照组实验结果为有细菌生长，则整个实验的结论是青霉菌能抑制细菌生长．</w:t>
      </w:r>
    </w:p>
    <w:p w:rsidR="00D62385">
      <w:pPr>
        <w:spacing w:after="0"/>
      </w:pPr>
      <w:r>
        <w:rPr>
          <w:color w:val="000000"/>
        </w:rPr>
        <w:t>（</w:t>
      </w:r>
      <w:r>
        <w:rPr>
          <w:color w:val="000000"/>
        </w:rPr>
        <w:t>3</w:t>
      </w:r>
      <w:r>
        <w:rPr>
          <w:color w:val="000000"/>
        </w:rPr>
        <w:t>）若对照组实验结果为：细菌正常生长和繁殖，则充分证明青霉菌能产生不利于细菌繁殖的物质．</w:t>
      </w:r>
    </w:p>
    <w:p w:rsidR="00D62385">
      <w:pPr>
        <w:spacing w:after="0"/>
      </w:pPr>
      <w:r>
        <w:rPr>
          <w:color w:val="000000"/>
        </w:rPr>
        <w:t>故答案为：作出假设：青霉菌可能会产生不利于细菌繁殖的物质</w:t>
      </w:r>
    </w:p>
    <w:p w:rsidR="00D62385">
      <w:pPr>
        <w:spacing w:after="0"/>
      </w:pPr>
      <w:r>
        <w:rPr>
          <w:color w:val="000000"/>
        </w:rPr>
        <w:t>（</w:t>
      </w:r>
      <w:r>
        <w:rPr>
          <w:color w:val="000000"/>
        </w:rPr>
        <w:t>1</w:t>
      </w:r>
      <w:r>
        <w:rPr>
          <w:color w:val="000000"/>
        </w:rPr>
        <w:t>）</w:t>
      </w:r>
      <w:r>
        <w:rPr>
          <w:color w:val="000000"/>
        </w:rPr>
        <w:t>D</w:t>
      </w:r>
      <w:r>
        <w:rPr>
          <w:color w:val="000000"/>
        </w:rPr>
        <w:t>；</w:t>
      </w:r>
    </w:p>
    <w:p w:rsidR="00D62385">
      <w:pPr>
        <w:spacing w:after="0"/>
      </w:pPr>
      <w:r>
        <w:rPr>
          <w:color w:val="000000"/>
        </w:rPr>
        <w:t>（</w:t>
      </w:r>
      <w:r>
        <w:rPr>
          <w:color w:val="000000"/>
        </w:rPr>
        <w:t>2</w:t>
      </w:r>
      <w:r>
        <w:rPr>
          <w:color w:val="000000"/>
        </w:rPr>
        <w:t>）将细菌放在未培养过青霉菌也未受青霉菌污染过的成分相同的培养液中培养，观</w:t>
      </w:r>
      <w:r>
        <w:rPr>
          <w:color w:val="000000"/>
        </w:rPr>
        <w:t>察其生长状况；</w:t>
      </w:r>
    </w:p>
    <w:p w:rsidR="00D62385">
      <w:pPr>
        <w:spacing w:after="0"/>
      </w:pPr>
      <w:r>
        <w:rPr>
          <w:color w:val="000000"/>
        </w:rPr>
        <w:t>（</w:t>
      </w:r>
      <w:r>
        <w:rPr>
          <w:color w:val="000000"/>
        </w:rPr>
        <w:t>3</w:t>
      </w:r>
      <w:r>
        <w:rPr>
          <w:color w:val="000000"/>
        </w:rPr>
        <w:t>）细菌能正常生长和繁殖、青霉菌能产生不利于细菌繁殖的物质</w:t>
      </w:r>
    </w:p>
    <w:p w:rsidR="00D62385">
      <w:pPr>
        <w:spacing w:after="0"/>
      </w:pPr>
      <w:r>
        <w:rPr>
          <w:color w:val="000000"/>
        </w:rPr>
        <w:t>【分析】实验设计原则：一个探究实验中只能有一个实验变量，其他因素均处于相同理想状态，这样便于排除因其他因素的存在而影响、干扰实验结果的可能；对照</w:t>
      </w:r>
      <w:r>
        <w:rPr>
          <w:color w:val="000000"/>
        </w:rPr>
        <w:t xml:space="preserve"> </w:t>
      </w:r>
      <w:r>
        <w:rPr>
          <w:color w:val="000000"/>
        </w:rPr>
        <w:t>实验是在研究一种条件对研究对象的影响时，所进行的除了这种条件不同之外，其他条件都相同的实验．其中不同的条件就是实验变量</w:t>
      </w:r>
      <w:r>
        <w:rPr>
          <w:color w:val="000000"/>
        </w:rPr>
        <w:t>．</w:t>
      </w:r>
    </w:p>
    <w:p w:rsidR="00D62385">
      <w:pPr>
        <w:spacing w:after="0"/>
      </w:pPr>
      <w:r>
        <w:rPr>
          <w:color w:val="000000"/>
        </w:rPr>
        <w:t>16.</w:t>
      </w:r>
      <w:r>
        <w:rPr>
          <w:color w:val="0000FF"/>
        </w:rPr>
        <w:t>【答案】</w:t>
      </w:r>
      <w:r>
        <w:rPr>
          <w:color w:val="000000"/>
        </w:rPr>
        <w:t>藻类</w:t>
      </w:r>
      <w:r>
        <w:rPr>
          <w:color w:val="000000"/>
        </w:rPr>
        <w:t>  </w:t>
      </w:r>
      <w:r>
        <w:rPr>
          <w:color w:val="000000"/>
        </w:rPr>
        <w:t>；</w:t>
      </w:r>
      <w:r>
        <w:rPr>
          <w:color w:val="000000"/>
        </w:rPr>
        <w:t>真菌</w:t>
      </w:r>
      <w:r>
        <w:rPr>
          <w:color w:val="000000"/>
        </w:rPr>
        <w:t xml:space="preserve">  </w:t>
      </w:r>
    </w:p>
    <w:p w:rsidR="00D62385">
      <w:pPr>
        <w:spacing w:after="0"/>
      </w:pPr>
      <w:r>
        <w:rPr>
          <w:color w:val="0000FF"/>
        </w:rPr>
        <w:t>【解析】</w:t>
      </w:r>
      <w:r>
        <w:rPr>
          <w:color w:val="000000"/>
        </w:rPr>
        <w:t>【解答】地衣是真菌和藻类植物之间稳定而又互利的联合体，真菌是主要成员，在地衣中，藻类植物分布在内部，菌丝缠绕并包围藻类，在共</w:t>
      </w:r>
      <w:r>
        <w:rPr>
          <w:color w:val="000000"/>
        </w:rPr>
        <w:t>生关系中，藻类植物进行光合作用为整个生物体制造有机养分，而菌类则吸收水分和无机盐，为藻类植物提供光合作用的原料，并围裹藻类植物细胞，以保持一定的形态和湿度。</w:t>
      </w:r>
      <w:r>
        <w:br/>
      </w:r>
      <w:r>
        <w:rPr>
          <w:color w:val="000000"/>
        </w:rPr>
        <w:t>【</w:t>
      </w:r>
      <w:r>
        <w:rPr>
          <w:color w:val="000000"/>
        </w:rPr>
        <w:t>分析】此题为基础题，解答此题要明确地衣这种特殊生物的特点</w:t>
      </w:r>
      <w:r>
        <w:rPr>
          <w:color w:val="000000"/>
        </w:rPr>
        <w:t>。</w:t>
      </w:r>
    </w:p>
    <w:p w:rsidR="00D62385">
      <w:r>
        <w:t>三、解答题</w:t>
      </w:r>
    </w:p>
    <w:p w:rsidR="00821088">
      <w:pPr>
        <w:spacing w:after="0"/>
      </w:pPr>
      <w:r>
        <w:rPr>
          <w:color w:val="000000"/>
        </w:rPr>
        <w:t>17.</w:t>
      </w:r>
      <w:r>
        <w:rPr>
          <w:color w:val="0000FF"/>
        </w:rPr>
        <w:t>【答案】</w:t>
      </w:r>
      <w:r>
        <w:rPr>
          <w:color w:val="000000"/>
        </w:rPr>
        <w:t>有科学道理；在豆科植物的根瘤中，有能够固氮的根瘤菌与植物共生，根瘤菌将空气中的氮转化为植物能够吸收的含氮物质，提高土壤的肥力，玉米可充分利用这种肥力，从而使得玉米植物生长良好．</w:t>
      </w:r>
    </w:p>
    <w:p w:rsidR="00821088">
      <w:pPr>
        <w:spacing w:after="0"/>
      </w:pPr>
      <w:r>
        <w:rPr>
          <w:color w:val="0000FF"/>
        </w:rPr>
        <w:t>【解析】</w:t>
      </w:r>
      <w:r>
        <w:rPr>
          <w:color w:val="000000"/>
        </w:rPr>
        <w:t>【解答】在豆科植物的根瘤中，有能够固氮的根瘤菌与植物共生，根瘤菌将空气中的氮转</w:t>
      </w:r>
      <w:r>
        <w:rPr>
          <w:color w:val="000000"/>
        </w:rPr>
        <w:t>化为植物能够吸收的含氮物质，提高土壤的肥力，玉米可充分利用这种肥力，从而使得玉米植物生长良好，而植物则为根瘤菌提供有机物．</w:t>
      </w:r>
    </w:p>
    <w:p w:rsidR="00D62385">
      <w:pPr>
        <w:spacing w:after="0"/>
      </w:pPr>
      <w:r>
        <w:rPr>
          <w:color w:val="000000"/>
        </w:rPr>
        <w:t>故答案为：有科学道理；在豆科植物的根瘤中，有能够固氮的根瘤菌与植物共生，根瘤菌将空气中的氮转化为植物能够吸收的含氮物质，提高土壤的肥力，玉米可充分利用这种肥力，从而使得玉米植物生长良好．</w:t>
      </w:r>
    </w:p>
    <w:p w:rsidR="00D62385">
      <w:pPr>
        <w:spacing w:after="0"/>
      </w:pPr>
      <w:r>
        <w:rPr>
          <w:color w:val="000000"/>
        </w:rPr>
        <w:t>【</w:t>
      </w:r>
      <w:r>
        <w:rPr>
          <w:color w:val="000000"/>
        </w:rPr>
        <w:t>分析】共生指的是有些细菌和真菌与动物或植物共同生活在一起，相互信赖，彼此有利，一旦分开，两者都不能独立生活</w:t>
      </w:r>
      <w:r>
        <w:rPr>
          <w:color w:val="000000"/>
        </w:rPr>
        <w:t>．</w:t>
      </w:r>
    </w:p>
    <w:p w:rsidR="00D62385">
      <w:r>
        <w:t>四、综合题</w:t>
      </w:r>
    </w:p>
    <w:p w:rsidR="00821088">
      <w:pPr>
        <w:spacing w:after="0"/>
      </w:pPr>
      <w:r>
        <w:rPr>
          <w:color w:val="000000"/>
        </w:rPr>
        <w:t>18.</w:t>
      </w:r>
      <w:r>
        <w:rPr>
          <w:color w:val="0000FF"/>
        </w:rPr>
        <w:t>【答案】</w:t>
      </w:r>
      <w:r>
        <w:rPr>
          <w:color w:val="000000"/>
        </w:rPr>
        <w:t>（</w:t>
      </w:r>
      <w:r>
        <w:rPr>
          <w:color w:val="000000"/>
        </w:rPr>
        <w:t>1</w:t>
      </w:r>
      <w:r>
        <w:rPr>
          <w:color w:val="000000"/>
        </w:rPr>
        <w:t>）共生</w:t>
      </w:r>
      <w:r>
        <w:br/>
      </w:r>
      <w:r>
        <w:rPr>
          <w:color w:val="000000"/>
        </w:rPr>
        <w:t>（</w:t>
      </w:r>
      <w:r>
        <w:rPr>
          <w:color w:val="000000"/>
        </w:rPr>
        <w:t>2</w:t>
      </w:r>
      <w:r>
        <w:rPr>
          <w:color w:val="000000"/>
        </w:rPr>
        <w:t>）细；异养</w:t>
      </w:r>
      <w:r>
        <w:br/>
      </w:r>
      <w:r>
        <w:rPr>
          <w:color w:val="000000"/>
        </w:rPr>
        <w:t>（</w:t>
      </w:r>
      <w:r>
        <w:rPr>
          <w:color w:val="000000"/>
        </w:rPr>
        <w:t>3</w:t>
      </w:r>
      <w:r>
        <w:rPr>
          <w:color w:val="000000"/>
        </w:rPr>
        <w:t>）减少环境污染，降低成本</w:t>
      </w:r>
      <w:r>
        <w:rPr>
          <w:color w:val="000000"/>
        </w:rPr>
        <w:t xml:space="preserve">  </w:t>
      </w:r>
    </w:p>
    <w:p w:rsidR="00D62385">
      <w:pPr>
        <w:spacing w:after="0"/>
      </w:pPr>
      <w:r>
        <w:rPr>
          <w:color w:val="0000FF"/>
        </w:rPr>
        <w:t>【解析】</w:t>
      </w:r>
      <w:r>
        <w:rPr>
          <w:color w:val="000000"/>
        </w:rPr>
        <w:t>【解答】（</w:t>
      </w:r>
      <w:r>
        <w:rPr>
          <w:color w:val="000000"/>
        </w:rPr>
        <w:t>1</w:t>
      </w:r>
      <w:r>
        <w:rPr>
          <w:color w:val="000000"/>
        </w:rPr>
        <w:t>）豆科植物与根瘤菌之间的关系是共生，共生是指两种不同生物之间所形成的紧密互利关系。动物、植物、菌类以及三者中任意两者之间都存在</w:t>
      </w:r>
      <w:r>
        <w:rPr>
          <w:color w:val="000000"/>
        </w:rPr>
        <w:t>“</w:t>
      </w:r>
      <w:r>
        <w:rPr>
          <w:color w:val="000000"/>
        </w:rPr>
        <w:t>共生</w:t>
      </w:r>
      <w:r>
        <w:rPr>
          <w:color w:val="000000"/>
        </w:rPr>
        <w:t>”</w:t>
      </w:r>
      <w:r>
        <w:rPr>
          <w:color w:val="000000"/>
        </w:rPr>
        <w:t>。（</w:t>
      </w:r>
      <w:r>
        <w:rPr>
          <w:color w:val="000000"/>
        </w:rPr>
        <w:t>2</w:t>
      </w:r>
      <w:r>
        <w:rPr>
          <w:color w:val="000000"/>
        </w:rPr>
        <w:t>）根瘤菌是细菌，利用豆科植物产生的有机物生长，营养方式属于异养。（</w:t>
      </w:r>
      <w:r>
        <w:rPr>
          <w:color w:val="000000"/>
        </w:rPr>
        <w:t>3</w:t>
      </w:r>
      <w:r>
        <w:rPr>
          <w:color w:val="000000"/>
        </w:rPr>
        <w:t>）植物通过根瘤菌得到肥料与大量施用化肥相比，优越之处是减少环境污染，降低成本。</w:t>
      </w:r>
    </w:p>
    <w:p w:rsidR="00D62385">
      <w:pPr>
        <w:spacing w:after="0"/>
      </w:pPr>
      <w:r>
        <w:rPr>
          <w:color w:val="000000"/>
        </w:rPr>
        <w:t>【</w:t>
      </w:r>
      <w:r>
        <w:rPr>
          <w:color w:val="000000"/>
        </w:rPr>
        <w:t>分析】本题考查细菌和真菌在自然界中的作用，通过了解细菌和真菌在自然界中的共生作用</w:t>
      </w:r>
      <w:r>
        <w:rPr>
          <w:color w:val="000000"/>
        </w:rPr>
        <w:t>，</w:t>
      </w:r>
    </w:p>
    <w:p w:rsidR="00821088">
      <w:pPr>
        <w:spacing w:after="0"/>
      </w:pPr>
      <w:r>
        <w:rPr>
          <w:color w:val="000000"/>
        </w:rPr>
        <w:t>才能准确做题</w:t>
      </w:r>
      <w:r>
        <w:rPr>
          <w:color w:val="000000"/>
        </w:rPr>
        <w:t>。</w:t>
      </w:r>
    </w:p>
    <w:p w:rsidR="00821088">
      <w:pPr>
        <w:spacing w:after="0"/>
      </w:pPr>
      <w:r>
        <w:rPr>
          <w:color w:val="000000"/>
        </w:rPr>
        <w:t>19.</w:t>
      </w:r>
      <w:r>
        <w:rPr>
          <w:color w:val="0000FF"/>
        </w:rPr>
        <w:t>【答案】</w:t>
      </w:r>
      <w:r>
        <w:rPr>
          <w:color w:val="000000"/>
        </w:rPr>
        <w:t>（</w:t>
      </w:r>
      <w:r>
        <w:rPr>
          <w:color w:val="000000"/>
        </w:rPr>
        <w:t>1</w:t>
      </w:r>
      <w:r>
        <w:rPr>
          <w:color w:val="000000"/>
        </w:rPr>
        <w:t>）土壤中的细菌和真菌</w:t>
      </w:r>
    </w:p>
    <w:p w:rsidR="00821088">
      <w:pPr>
        <w:spacing w:after="0"/>
      </w:pPr>
      <w:r>
        <w:rPr>
          <w:color w:val="000000"/>
        </w:rPr>
        <w:t>（</w:t>
      </w:r>
      <w:r>
        <w:rPr>
          <w:color w:val="000000"/>
        </w:rPr>
        <w:t>2</w:t>
      </w:r>
      <w:r>
        <w:rPr>
          <w:color w:val="000000"/>
        </w:rPr>
        <w:t>）有机物</w:t>
      </w:r>
    </w:p>
    <w:p w:rsidR="00821088">
      <w:pPr>
        <w:spacing w:after="0"/>
      </w:pPr>
      <w:r>
        <w:rPr>
          <w:color w:val="000000"/>
        </w:rPr>
        <w:t>（</w:t>
      </w:r>
      <w:r>
        <w:rPr>
          <w:color w:val="000000"/>
        </w:rPr>
        <w:t>3</w:t>
      </w:r>
      <w:r>
        <w:rPr>
          <w:color w:val="000000"/>
        </w:rPr>
        <w:t>）这种现象说明细菌、真菌等分解者对自然界的物质循环起着重要的作用</w:t>
      </w:r>
    </w:p>
    <w:p w:rsidR="00821088">
      <w:pPr>
        <w:spacing w:after="0"/>
      </w:pPr>
      <w:r>
        <w:rPr>
          <w:color w:val="0000FF"/>
        </w:rPr>
        <w:t>【解析】</w:t>
      </w:r>
      <w:r>
        <w:rPr>
          <w:color w:val="000000"/>
        </w:rPr>
        <w:t>【解答】（</w:t>
      </w:r>
      <w:r>
        <w:rPr>
          <w:color w:val="000000"/>
        </w:rPr>
        <w:t>1</w:t>
      </w:r>
      <w:r>
        <w:rPr>
          <w:color w:val="000000"/>
        </w:rPr>
        <w:t>）土壤中一些腐生的细菌和真菌，将鱼的内脏埋入花盆的土壤中一段时期后，扒开土壤，发出鱼不见了，这是因为鱼被土壤中的细菌和真菌分解成了水、二氧化碳和无机盐；</w:t>
      </w:r>
    </w:p>
    <w:p w:rsidR="00D62385">
      <w:pPr>
        <w:spacing w:after="0"/>
      </w:pPr>
      <w:r>
        <w:rPr>
          <w:color w:val="000000"/>
        </w:rPr>
        <w:t>（</w:t>
      </w:r>
      <w:r>
        <w:rPr>
          <w:color w:val="000000"/>
        </w:rPr>
        <w:t>2</w:t>
      </w:r>
      <w:r>
        <w:rPr>
          <w:color w:val="000000"/>
        </w:rPr>
        <w:t>）鱼体中的有机物分解成水、二氧化碳和无机盐被植物吸收，成为制造有机物的原料，所以这盆花长得特别茂盛；</w:t>
      </w:r>
    </w:p>
    <w:p w:rsidR="00D62385">
      <w:pPr>
        <w:spacing w:after="0"/>
      </w:pPr>
      <w:r>
        <w:rPr>
          <w:color w:val="000000"/>
        </w:rPr>
        <w:t>（</w:t>
      </w:r>
      <w:r>
        <w:rPr>
          <w:color w:val="000000"/>
        </w:rPr>
        <w:t>3</w:t>
      </w:r>
      <w:r>
        <w:rPr>
          <w:color w:val="000000"/>
        </w:rPr>
        <w:t>）这种现象说明细菌、真菌等分解者对自然界的物质循环起着重要的作用．</w:t>
      </w:r>
    </w:p>
    <w:p w:rsidR="00D62385">
      <w:pPr>
        <w:spacing w:after="0"/>
      </w:pPr>
      <w:r>
        <w:rPr>
          <w:color w:val="000000"/>
        </w:rPr>
        <w:t>故答案为</w:t>
      </w:r>
      <w:r>
        <w:rPr>
          <w:color w:val="000000"/>
        </w:rPr>
        <w:t>：</w:t>
      </w:r>
    </w:p>
    <w:p w:rsidR="00D62385">
      <w:pPr>
        <w:spacing w:after="0"/>
      </w:pPr>
      <w:r>
        <w:rPr>
          <w:color w:val="000000"/>
        </w:rPr>
        <w:t>（</w:t>
      </w:r>
      <w:r>
        <w:rPr>
          <w:color w:val="000000"/>
        </w:rPr>
        <w:t>1</w:t>
      </w:r>
      <w:r>
        <w:rPr>
          <w:color w:val="000000"/>
        </w:rPr>
        <w:t>）土壤中的细菌和真菌；</w:t>
      </w:r>
      <w:r>
        <w:rPr>
          <w:color w:val="000000"/>
        </w:rPr>
        <w:t>  </w:t>
      </w:r>
    </w:p>
    <w:p w:rsidR="00D62385">
      <w:pPr>
        <w:spacing w:after="0"/>
      </w:pPr>
      <w:r>
        <w:rPr>
          <w:color w:val="000000"/>
        </w:rPr>
        <w:t>（</w:t>
      </w:r>
      <w:r>
        <w:rPr>
          <w:color w:val="000000"/>
        </w:rPr>
        <w:t>2</w:t>
      </w:r>
      <w:r>
        <w:rPr>
          <w:color w:val="000000"/>
        </w:rPr>
        <w:t>）有机物；</w:t>
      </w:r>
    </w:p>
    <w:p w:rsidR="00D62385">
      <w:pPr>
        <w:spacing w:after="0"/>
      </w:pPr>
      <w:r>
        <w:rPr>
          <w:color w:val="000000"/>
        </w:rPr>
        <w:t>（</w:t>
      </w:r>
      <w:r>
        <w:rPr>
          <w:color w:val="000000"/>
        </w:rPr>
        <w:t>3</w:t>
      </w:r>
      <w:r>
        <w:rPr>
          <w:color w:val="000000"/>
        </w:rPr>
        <w:t>）这种现象说明细菌、真</w:t>
      </w:r>
      <w:r>
        <w:rPr>
          <w:color w:val="000000"/>
        </w:rPr>
        <w:t>菌等分解者对自然界的物质循环起着重要的作用．</w:t>
      </w:r>
    </w:p>
    <w:p w:rsidR="00D62385">
      <w:pPr>
        <w:spacing w:after="0"/>
      </w:pPr>
      <w:r>
        <w:rPr>
          <w:color w:val="000000"/>
        </w:rPr>
        <w:t>【分析】作为生态系统的分解者，细菌和真菌把动植物遗体分解成二氧化碳、水和无机盐，这些物质又被生产者﹣﹣﹣绿色植物吸收和利用，进而制造了有机物；可见，细菌和真菌对于自然界中二氧化碳等物质的循环起着重要的作用．</w:t>
      </w:r>
    </w:p>
    <w:sectPr w:rsidSect="00D62385">
      <w:headerReference w:type="even" r:id="rId10"/>
      <w:footerReference w:type="default" r:id="rId11"/>
      <w:pgSz w:w="11907" w:h="16839"/>
      <w:pgMar w:top="1134" w:right="1134" w:bottom="1134" w:left="1134" w:header="397" w:footer="340" w:gutter="0"/>
      <w:pgNumType w:chapStyle="1"/>
      <w:cols w:space="720"/>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385" w:rsidRPr="00821088" w:rsidP="00821088">
    <w:pPr>
      <w:pStyle w:val="Footer"/>
    </w:pPr>
    <w:r w:rsidRPr="00821088">
      <w:rPr>
        <w:rFonts w:hint="eastAsia"/>
      </w:rP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385">
    <w:pPr>
      <w:pStyle w:val="Header"/>
      <w:pBdr>
        <w:bottom w:val="nil"/>
      </w:pBdr>
    </w:pPr>
    <w:r>
      <w:pict>
        <v:rect id="Rectangle 7" o:spid="_x0000_s2049" style="height:57pt;margin-left:1056.4pt;margin-top:-43pt;mso-height-relative:page;mso-width-relative:page;position:absolute;width:42.15pt;z-index:251658240" o:preferrelative="t" fillcolor="gray"/>
      </w:pict>
    </w:r>
    <w:r>
      <w:pict>
        <v:shapetype id="_x0000_t202" coordsize="21600,21600" o:spt="202" path="m,l,21600r21600,l21600,xe">
          <v:stroke joinstyle="miter"/>
          <v:path gradientshapeok="t" o:connecttype="rect"/>
        </v:shapetype>
        <v:shape id="Quad Arrow 1" o:spid="_x0000_s2050" type="#_x0000_t202" style="height:843pt;margin-left:1098.55pt;margin-top:-43pt;mso-height-relative:page;mso-width-relative:page;position:absolute;v-text-anchor:middle;width:31.6pt;z-index:251659264" o:preferrelative="t">
          <v:textbox style="layout-flow:vertical;mso-layout-flow-alt:bottom-to-top">
            <w:txbxContent>
              <w:p w:rsidR="00D62385">
                <w:pPr>
                  <w:spacing w:after="0" w:line="240" w:lineRule="auto"/>
                  <w:jc w:val="distribute"/>
                  <w:rPr>
                    <w:lang w:eastAsia="zh-CN"/>
                  </w:rPr>
                </w:pPr>
                <w:r>
                  <w:rPr>
                    <w:rFonts w:hint="eastAsia"/>
                    <w:lang w:eastAsia="zh-CN"/>
                  </w:rPr>
                  <w:t>…………○…………外…………○…………装…………○…………订…………○…………线…………○…………</w:t>
                </w:r>
              </w:p>
            </w:txbxContent>
          </v:textbox>
        </v:shape>
      </w:pict>
    </w:r>
    <w:r>
      <w:pict>
        <v:shape id="Quad Arrow 3" o:spid="_x0000_s2051" type="#_x0000_t202" style="height:843pt;margin-left:1056.4pt;margin-top:-43pt;mso-height-relative:page;mso-width-relative:page;position:absolute;v-text-anchor:middle;width:42.15pt;z-index:251660288" o:preferrelative="t" fillcolor="#d8d8d8">
          <v:textbox style="layout-flow:vertical;mso-layout-flow-alt:bottom-to-top">
            <w:txbxContent>
              <w:p w:rsidR="00D62385" w:rsidP="00D62385">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type="#_x0000_t202" style="height:843pt;margin-left:1025.45pt;margin-top:-43pt;mso-height-relative:page;mso-width-relative:page;position:absolute;v-text-anchor:middle;width:30.95pt;z-index:251661312" o:preferrelative="t">
          <v:textbox style="layout-flow:vertical;mso-layout-flow-alt:bottom-to-top">
            <w:txbxContent>
              <w:p w:rsidR="00D62385">
                <w:pPr>
                  <w:spacing w:after="0" w:line="240" w:lineRule="auto"/>
                  <w:jc w:val="distribute"/>
                  <w:rPr>
                    <w:lang w:eastAsia="zh-CN"/>
                  </w:rPr>
                </w:pPr>
                <w:r>
                  <w:rPr>
                    <w:rFonts w:hint="eastAsia"/>
                    <w:lang w:eastAsia="zh-CN"/>
                  </w:rPr>
                  <w:t>…………○…………内…………○…………装…………○…………订…………○…………线…………○…………</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5646D4"/>
    <w:multiLevelType w:val="hybridMultilevel"/>
    <w:tmpl w:val="1638B50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16B4C7F"/>
    <w:multiLevelType w:val="hybridMultilevel"/>
    <w:tmpl w:val="D56293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54965927"/>
    <w:multiLevelType w:val="hybridMultilevel"/>
    <w:tmpl w:val="EDE87EF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6792213"/>
    <w:multiLevelType w:val="hybridMultilevel"/>
    <w:tmpl w:val="C502613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7"/>
  </w:num>
  <w:num w:numId="3">
    <w:abstractNumId w:val="8"/>
  </w:num>
  <w:num w:numId="4">
    <w:abstractNumId w:val="6"/>
  </w:num>
  <w:num w:numId="5">
    <w:abstractNumId w:val="2"/>
  </w:num>
  <w:num w:numId="6">
    <w:abstractNumId w:val="1"/>
  </w:num>
  <w:num w:numId="7">
    <w:abstractNumId w:val="3"/>
  </w:num>
  <w:num w:numId="8">
    <w:abstractNumId w:val="5"/>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385"/>
    <w:pPr>
      <w:spacing w:after="120" w:line="288" w:lineRule="auto"/>
      <w:textAlignment w:val="center"/>
    </w:pPr>
    <w:rPr>
      <w:rFonts w:ascii="Calibri" w:hAnsi="Calibri"/>
      <w:sz w:val="2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unhideWhenUsed/>
    <w:qFormat/>
    <w:rsid w:val="00D62385"/>
    <w:rPr>
      <w:sz w:val="18"/>
      <w:szCs w:val="18"/>
    </w:rPr>
  </w:style>
  <w:style w:type="paragraph" w:styleId="Footer">
    <w:name w:val="footer"/>
    <w:basedOn w:val="Normal"/>
    <w:link w:val="Char0"/>
    <w:uiPriority w:val="99"/>
    <w:unhideWhenUsed/>
    <w:qFormat/>
    <w:rsid w:val="00D62385"/>
    <w:pPr>
      <w:widowControl w:val="0"/>
      <w:tabs>
        <w:tab w:val="center" w:pos="4153"/>
        <w:tab w:val="right" w:pos="8306"/>
      </w:tabs>
      <w:snapToGrid w:val="0"/>
      <w:spacing w:after="0" w:line="240" w:lineRule="auto"/>
    </w:pPr>
    <w:rPr>
      <w:kern w:val="2"/>
      <w:sz w:val="18"/>
      <w:szCs w:val="18"/>
      <w:lang w:eastAsia="zh-CN"/>
    </w:rPr>
  </w:style>
  <w:style w:type="paragraph" w:styleId="Header">
    <w:name w:val="header"/>
    <w:basedOn w:val="Normal"/>
    <w:link w:val="Char"/>
    <w:uiPriority w:val="99"/>
    <w:unhideWhenUsed/>
    <w:qFormat/>
    <w:rsid w:val="00D62385"/>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Char">
    <w:name w:val="页眉 Char"/>
    <w:link w:val="Header"/>
    <w:uiPriority w:val="99"/>
    <w:qFormat/>
    <w:rsid w:val="00D62385"/>
    <w:rPr>
      <w:sz w:val="18"/>
      <w:szCs w:val="18"/>
    </w:rPr>
  </w:style>
  <w:style w:type="character" w:customStyle="1" w:styleId="Char0">
    <w:name w:val="页脚 Char"/>
    <w:link w:val="Footer"/>
    <w:uiPriority w:val="99"/>
    <w:qFormat/>
    <w:rsid w:val="00D62385"/>
    <w:rPr>
      <w:sz w:val="18"/>
      <w:szCs w:val="18"/>
    </w:rPr>
  </w:style>
  <w:style w:type="character" w:customStyle="1" w:styleId="Char1">
    <w:name w:val="批注框文本 Char"/>
    <w:link w:val="BalloonText"/>
    <w:uiPriority w:val="99"/>
    <w:semiHidden/>
    <w:qFormat/>
    <w:rsid w:val="00D62385"/>
    <w:rPr>
      <w:sz w:val="18"/>
      <w:szCs w:val="18"/>
    </w:rPr>
  </w:style>
  <w:style w:type="paragraph" w:customStyle="1" w:styleId="1">
    <w:name w:val="正文1"/>
    <w:qFormat/>
    <w:rsid w:val="00D62385"/>
    <w:pPr>
      <w:jc w:val="both"/>
    </w:pPr>
    <w:rPr>
      <w:kern w:val="2"/>
      <w:sz w:val="21"/>
      <w:szCs w:val="21"/>
    </w:rPr>
  </w:style>
  <w:style w:type="character" w:customStyle="1" w:styleId="15">
    <w:name w:val="15"/>
    <w:qFormat/>
    <w:rsid w:val="00D62385"/>
    <w:rPr>
      <w:rFonts w:ascii="Times New Roman" w:hAnsi="Times New Roman" w:cs="Times New Roman" w:hint="default"/>
      <w:color w:val="0000FF"/>
      <w:u w:val="single"/>
    </w:rPr>
  </w:style>
  <w:style w:type="paragraph" w:customStyle="1" w:styleId="2">
    <w:name w:val="正文2"/>
    <w:qFormat/>
    <w:rsid w:val="00D62385"/>
    <w:pPr>
      <w:jc w:val="both"/>
    </w:pPr>
    <w:rPr>
      <w:kern w:val="2"/>
      <w:sz w:val="21"/>
      <w:szCs w:val="21"/>
    </w:rPr>
  </w:style>
  <w:style w:type="character" w:customStyle="1" w:styleId="DefaultParagraphFontPHPDOCX">
    <w:name w:val="Default Paragraph Font PHPDOCX"/>
    <w:uiPriority w:val="1"/>
    <w:semiHidden/>
    <w:unhideWhenUsed/>
    <w:rsid w:val="00D62385"/>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D62385"/>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footer" Target="footer1.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5B37EF-5027-43FF-BA42-4966514C4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1180</Words>
  <Characters>6727</Characters>
  <Application>Microsoft Office Word</Application>
  <DocSecurity>0</DocSecurity>
  <Lines>56</Lines>
  <Paragraphs>15</Paragraphs>
  <ScaleCrop>false</ScaleCrop>
  <Company/>
  <LinksUpToDate>false</LinksUpToDate>
  <CharactersWithSpaces>7892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Administrator</cp:lastModifiedBy>
  <cp:revision>7</cp:revision>
  <dcterms:created xsi:type="dcterms:W3CDTF">2013-12-09T06:44:00Z</dcterms:created>
  <dcterms:modified xsi:type="dcterms:W3CDTF">2019-03-19T08:09:00Z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